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7B9FCF" w14:textId="5674DE29" w:rsidR="00DD1F91" w:rsidRDefault="002D473A" w:rsidP="00EC3183">
      <w:pPr>
        <w:jc w:val="both"/>
        <w:rPr>
          <w:sz w:val="16"/>
          <w:szCs w:val="16"/>
        </w:rPr>
      </w:pPr>
      <w:r>
        <w:rPr>
          <w:sz w:val="16"/>
          <w:szCs w:val="16"/>
        </w:rPr>
        <w:t xml:space="preserve">                                                    </w:t>
      </w:r>
      <w:r w:rsidR="00EC3183">
        <w:rPr>
          <w:sz w:val="16"/>
          <w:szCs w:val="16"/>
        </w:rPr>
        <w:t xml:space="preserve">          </w:t>
      </w:r>
      <w:r>
        <w:rPr>
          <w:sz w:val="16"/>
          <w:szCs w:val="16"/>
        </w:rPr>
        <w:t xml:space="preserve">    </w:t>
      </w:r>
      <w:r w:rsidR="00EC3183">
        <w:rPr>
          <w:sz w:val="16"/>
          <w:szCs w:val="16"/>
        </w:rPr>
        <w:t xml:space="preserve">   </w:t>
      </w:r>
      <w:r>
        <w:rPr>
          <w:sz w:val="16"/>
          <w:szCs w:val="16"/>
        </w:rPr>
        <w:t xml:space="preserve">  </w:t>
      </w:r>
      <w:r w:rsidR="00EC3183">
        <w:rPr>
          <w:sz w:val="16"/>
          <w:szCs w:val="16"/>
        </w:rPr>
        <w:t xml:space="preserve">                                                            </w:t>
      </w:r>
      <w:r>
        <w:rPr>
          <w:sz w:val="16"/>
          <w:szCs w:val="16"/>
        </w:rPr>
        <w:t xml:space="preserve">   </w:t>
      </w:r>
    </w:p>
    <w:p w14:paraId="395E6861" w14:textId="7B0DD60D" w:rsidR="0008242F" w:rsidRDefault="00DD1F91" w:rsidP="00003C0D">
      <w:pPr>
        <w:pStyle w:val="Default"/>
        <w:jc w:val="both"/>
        <w:rPr>
          <w:sz w:val="16"/>
          <w:szCs w:val="16"/>
        </w:rPr>
      </w:pPr>
      <w:r>
        <w:rPr>
          <w:sz w:val="16"/>
          <w:szCs w:val="16"/>
        </w:rPr>
        <w:t xml:space="preserve">   </w:t>
      </w:r>
      <w:r w:rsidR="00EC3183">
        <w:rPr>
          <w:sz w:val="16"/>
          <w:szCs w:val="16"/>
        </w:rPr>
        <w:t xml:space="preserve">                                                                                                                        </w:t>
      </w:r>
      <w:r>
        <w:rPr>
          <w:sz w:val="16"/>
          <w:szCs w:val="16"/>
        </w:rPr>
        <w:t xml:space="preserve">     </w:t>
      </w:r>
    </w:p>
    <w:p w14:paraId="5D505C5E" w14:textId="46ACCE55" w:rsidR="00977E10" w:rsidRPr="00977E10" w:rsidRDefault="00A46F56" w:rsidP="00A46F56">
      <w:pPr>
        <w:widowControl w:val="0"/>
        <w:tabs>
          <w:tab w:val="left" w:pos="1733"/>
        </w:tabs>
        <w:autoSpaceDE w:val="0"/>
        <w:autoSpaceDN w:val="0"/>
        <w:ind w:right="284"/>
        <w:jc w:val="center"/>
        <w:rPr>
          <w:rFonts w:ascii="Arial" w:eastAsia="Arial Unicode MS" w:hAnsi="Arial" w:cs="Arial Unicode MS"/>
          <w:b/>
          <w:bCs/>
          <w:color w:val="00255D"/>
          <w:u w:color="00235D"/>
          <w:bdr w:val="nil"/>
          <w:lang w:eastAsia="zh-CN"/>
        </w:rPr>
      </w:pPr>
      <w:r>
        <w:rPr>
          <w:rFonts w:ascii="Arial" w:eastAsia="Arial Unicode MS" w:hAnsi="Arial" w:cs="Arial Unicode MS"/>
          <w:b/>
          <w:bCs/>
          <w:noProof/>
          <w:color w:val="00255D"/>
          <w:u w:color="00235D"/>
          <w:bdr w:val="nil"/>
          <w:lang w:eastAsia="zh-CN"/>
        </w:rPr>
        <w:drawing>
          <wp:inline distT="0" distB="0" distL="0" distR="0" wp14:anchorId="1C75C475" wp14:editId="5587CA74">
            <wp:extent cx="6210935" cy="701040"/>
            <wp:effectExtent l="0" t="0" r="0" b="0"/>
            <wp:docPr id="817370088"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10935" cy="701040"/>
                    </a:xfrm>
                    <a:prstGeom prst="rect">
                      <a:avLst/>
                    </a:prstGeom>
                    <a:noFill/>
                  </pic:spPr>
                </pic:pic>
              </a:graphicData>
            </a:graphic>
          </wp:inline>
        </w:drawing>
      </w:r>
      <w:r w:rsidR="00977E10" w:rsidRPr="00977E10">
        <w:rPr>
          <w:rFonts w:ascii="Arial" w:eastAsia="Arial Unicode MS" w:hAnsi="Arial" w:cs="Arial Unicode MS"/>
          <w:b/>
          <w:bCs/>
          <w:noProof/>
          <w:color w:val="00255D"/>
          <w:u w:color="00235D"/>
          <w:bdr w:val="nil"/>
          <w:lang w:eastAsia="zh-CN"/>
        </w:rPr>
        <w:drawing>
          <wp:inline distT="0" distB="0" distL="0" distR="0" wp14:anchorId="52D555FB" wp14:editId="5CFF4882">
            <wp:extent cx="6210935" cy="1527175"/>
            <wp:effectExtent l="0" t="0" r="0" b="0"/>
            <wp:docPr id="56961856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10935" cy="1527175"/>
                    </a:xfrm>
                    <a:prstGeom prst="rect">
                      <a:avLst/>
                    </a:prstGeom>
                    <a:noFill/>
                    <a:ln>
                      <a:noFill/>
                    </a:ln>
                  </pic:spPr>
                </pic:pic>
              </a:graphicData>
            </a:graphic>
          </wp:inline>
        </w:drawing>
      </w:r>
    </w:p>
    <w:p w14:paraId="17968538" w14:textId="77777777" w:rsidR="00536A89" w:rsidRDefault="00536A89" w:rsidP="00536A89">
      <w:pPr>
        <w:jc w:val="right"/>
        <w:rPr>
          <w:rFonts w:ascii="Constantia" w:hAnsi="Constantia"/>
          <w:b/>
          <w:sz w:val="23"/>
          <w:szCs w:val="23"/>
        </w:rPr>
      </w:pPr>
    </w:p>
    <w:p w14:paraId="72855EA2" w14:textId="77777777" w:rsidR="00536A89" w:rsidRDefault="00536A89" w:rsidP="00536A89">
      <w:pPr>
        <w:jc w:val="right"/>
        <w:rPr>
          <w:rFonts w:ascii="Constantia" w:hAnsi="Constantia"/>
          <w:b/>
          <w:sz w:val="23"/>
          <w:szCs w:val="23"/>
        </w:rPr>
      </w:pPr>
    </w:p>
    <w:p w14:paraId="0B58E251" w14:textId="449A53F3" w:rsidR="00BE1BB9" w:rsidRDefault="00260B58" w:rsidP="00260B58">
      <w:pPr>
        <w:pStyle w:val="Titolo61"/>
        <w:keepNext/>
        <w:keepLines/>
        <w:shd w:val="clear" w:color="auto" w:fill="auto"/>
        <w:spacing w:before="0" w:line="240" w:lineRule="auto"/>
        <w:rPr>
          <w:rFonts w:ascii="Constantia" w:hAnsi="Constantia"/>
          <w:i/>
          <w:iCs/>
          <w:sz w:val="23"/>
          <w:szCs w:val="23"/>
        </w:rPr>
      </w:pPr>
      <w:r w:rsidRPr="00C16021">
        <w:rPr>
          <w:rFonts w:ascii="Constantia" w:hAnsi="Constantia"/>
          <w:sz w:val="22"/>
          <w:szCs w:val="22"/>
        </w:rPr>
        <w:t>DICHIARAZIONE DI ASSENZA DI INCOMPATIBILITÀ</w:t>
      </w:r>
      <w:r>
        <w:rPr>
          <w:rFonts w:ascii="Constantia" w:hAnsi="Constantia"/>
          <w:sz w:val="22"/>
          <w:szCs w:val="22"/>
        </w:rPr>
        <w:t xml:space="preserve"> E CONFLITTO DI INTERESSI</w:t>
      </w:r>
    </w:p>
    <w:p w14:paraId="21794E76" w14:textId="77777777" w:rsidR="00BE1BB9" w:rsidRDefault="00BE1BB9" w:rsidP="00D16F8B">
      <w:pPr>
        <w:pStyle w:val="Titolo61"/>
        <w:keepNext/>
        <w:keepLines/>
        <w:shd w:val="clear" w:color="auto" w:fill="auto"/>
        <w:spacing w:before="0" w:line="240" w:lineRule="auto"/>
        <w:jc w:val="both"/>
        <w:rPr>
          <w:rFonts w:ascii="Constantia" w:hAnsi="Constantia"/>
          <w:i/>
          <w:iCs/>
          <w:sz w:val="23"/>
          <w:szCs w:val="23"/>
        </w:rPr>
      </w:pPr>
    </w:p>
    <w:p w14:paraId="5972435A" w14:textId="19052E93" w:rsidR="00BE1BB9" w:rsidRDefault="008A3DF2" w:rsidP="00D16F8B">
      <w:pPr>
        <w:pStyle w:val="Titolo61"/>
        <w:keepNext/>
        <w:keepLines/>
        <w:shd w:val="clear" w:color="auto" w:fill="auto"/>
        <w:spacing w:before="0" w:line="240" w:lineRule="auto"/>
        <w:jc w:val="both"/>
        <w:rPr>
          <w:rFonts w:ascii="Constantia" w:hAnsi="Constantia" w:cs="Garamond"/>
          <w:color w:val="000000"/>
          <w:sz w:val="23"/>
          <w:szCs w:val="23"/>
        </w:rPr>
      </w:pPr>
      <w:bookmarkStart w:id="0" w:name="_Hlk159834720"/>
      <w:r w:rsidRPr="00FD4B94">
        <w:rPr>
          <w:rFonts w:ascii="Constantia" w:hAnsi="Constantia" w:cs="Garamond"/>
          <w:color w:val="000000"/>
          <w:sz w:val="23"/>
          <w:szCs w:val="23"/>
        </w:rPr>
        <w:t>Fondi Strutturali Europei – Programma Nazionale “</w:t>
      </w:r>
      <w:r>
        <w:rPr>
          <w:rFonts w:ascii="Constantia" w:hAnsi="Constantia" w:cs="Garamond"/>
          <w:color w:val="000000"/>
          <w:sz w:val="23"/>
          <w:szCs w:val="23"/>
        </w:rPr>
        <w:t>S</w:t>
      </w:r>
      <w:r w:rsidRPr="00FD4B94">
        <w:rPr>
          <w:rFonts w:ascii="Constantia" w:hAnsi="Constantia" w:cs="Garamond"/>
          <w:color w:val="000000"/>
          <w:sz w:val="23"/>
          <w:szCs w:val="23"/>
        </w:rPr>
        <w:t>cuola</w:t>
      </w:r>
      <w:r>
        <w:rPr>
          <w:rFonts w:ascii="Constantia" w:hAnsi="Constantia" w:cs="Garamond"/>
          <w:color w:val="000000"/>
          <w:sz w:val="23"/>
          <w:szCs w:val="23"/>
        </w:rPr>
        <w:t xml:space="preserve"> e</w:t>
      </w:r>
      <w:r w:rsidRPr="00FD4B94">
        <w:rPr>
          <w:rFonts w:ascii="Constantia" w:hAnsi="Constantia" w:cs="Garamond"/>
          <w:color w:val="000000"/>
          <w:sz w:val="23"/>
          <w:szCs w:val="23"/>
        </w:rPr>
        <w:t xml:space="preserve"> competenze</w:t>
      </w:r>
      <w:r>
        <w:rPr>
          <w:rFonts w:ascii="Constantia" w:hAnsi="Constantia" w:cs="Garamond"/>
          <w:color w:val="000000"/>
          <w:sz w:val="23"/>
          <w:szCs w:val="23"/>
        </w:rPr>
        <w:t>” 2021-2027. Priorità 01 – Scuola e competenze –</w:t>
      </w:r>
      <w:r w:rsidRPr="00FD4B94">
        <w:rPr>
          <w:rFonts w:ascii="Constantia" w:hAnsi="Constantia" w:cs="Garamond"/>
          <w:color w:val="000000"/>
          <w:sz w:val="23"/>
          <w:szCs w:val="23"/>
        </w:rPr>
        <w:t>Fondo Sociale Europeo</w:t>
      </w:r>
      <w:r>
        <w:rPr>
          <w:rFonts w:ascii="Constantia" w:hAnsi="Constantia" w:cs="Garamond"/>
          <w:color w:val="000000"/>
          <w:sz w:val="23"/>
          <w:szCs w:val="23"/>
        </w:rPr>
        <w:t xml:space="preserve"> Plus</w:t>
      </w:r>
      <w:r w:rsidRPr="00FD4B94">
        <w:rPr>
          <w:rFonts w:ascii="Constantia" w:hAnsi="Constantia" w:cs="Garamond"/>
          <w:color w:val="000000"/>
          <w:sz w:val="23"/>
          <w:szCs w:val="23"/>
        </w:rPr>
        <w:t xml:space="preserve"> (FSE</w:t>
      </w:r>
      <w:r>
        <w:rPr>
          <w:rFonts w:ascii="Constantia" w:hAnsi="Constantia" w:cs="Garamond"/>
          <w:color w:val="000000"/>
          <w:sz w:val="23"/>
          <w:szCs w:val="23"/>
        </w:rPr>
        <w:t>+</w:t>
      </w:r>
      <w:r w:rsidRPr="00FD4B94">
        <w:rPr>
          <w:rFonts w:ascii="Constantia" w:hAnsi="Constantia" w:cs="Garamond"/>
          <w:color w:val="000000"/>
          <w:sz w:val="23"/>
          <w:szCs w:val="23"/>
        </w:rPr>
        <w:t>)</w:t>
      </w:r>
      <w:r>
        <w:rPr>
          <w:rFonts w:ascii="Constantia" w:hAnsi="Constantia" w:cs="Garamond"/>
          <w:color w:val="000000"/>
          <w:sz w:val="23"/>
          <w:szCs w:val="23"/>
        </w:rPr>
        <w:t xml:space="preserve"> - </w:t>
      </w:r>
      <w:bookmarkEnd w:id="0"/>
      <w:r w:rsidRPr="00FD4B94">
        <w:rPr>
          <w:rFonts w:ascii="Constantia" w:hAnsi="Constantia" w:cs="Garamond"/>
          <w:sz w:val="23"/>
          <w:szCs w:val="23"/>
        </w:rPr>
        <w:t>Obiettiv</w:t>
      </w:r>
      <w:r>
        <w:rPr>
          <w:rFonts w:ascii="Constantia" w:hAnsi="Constantia" w:cs="Garamond"/>
          <w:sz w:val="23"/>
          <w:szCs w:val="23"/>
        </w:rPr>
        <w:t>o</w:t>
      </w:r>
      <w:r w:rsidRPr="00FD4B94">
        <w:rPr>
          <w:rFonts w:ascii="Constantia" w:hAnsi="Constantia" w:cs="Garamond"/>
          <w:sz w:val="23"/>
          <w:szCs w:val="23"/>
        </w:rPr>
        <w:t xml:space="preserve"> Specific</w:t>
      </w:r>
      <w:r>
        <w:rPr>
          <w:rFonts w:ascii="Constantia" w:hAnsi="Constantia" w:cs="Garamond"/>
          <w:sz w:val="23"/>
          <w:szCs w:val="23"/>
        </w:rPr>
        <w:t xml:space="preserve">o ESO4.6-Azione ESO4.6.A4 - Sotto azione ESO4.6.A4.D, interventi di cui al Decreto del Ministro dell’Istruzione e del Merito n. 233 del 19/11/2024. Avviso prot. 57173 del 14/04/2025 </w:t>
      </w:r>
      <w:r w:rsidRPr="00006D7E">
        <w:rPr>
          <w:rFonts w:ascii="Constantia" w:hAnsi="Constantia" w:cs="Garamond"/>
          <w:i/>
          <w:iCs/>
          <w:sz w:val="23"/>
          <w:szCs w:val="23"/>
        </w:rPr>
        <w:t>“Percorsi di orientamento nelle scuole secondarie di primo grado”</w:t>
      </w:r>
      <w:r>
        <w:rPr>
          <w:rFonts w:ascii="Constantia" w:hAnsi="Constantia" w:cs="Garamond"/>
          <w:i/>
          <w:iCs/>
          <w:sz w:val="23"/>
          <w:szCs w:val="23"/>
        </w:rPr>
        <w:t>.</w:t>
      </w:r>
      <w:r w:rsidRPr="00006D7E">
        <w:rPr>
          <w:rFonts w:ascii="Constantia" w:hAnsi="Constantia" w:cs="Garamond"/>
          <w:i/>
          <w:iCs/>
          <w:sz w:val="23"/>
          <w:szCs w:val="23"/>
        </w:rPr>
        <w:t xml:space="preserve"> </w:t>
      </w:r>
      <w:r>
        <w:rPr>
          <w:rFonts w:ascii="Constantia" w:hAnsi="Constantia" w:cs="Garamond"/>
          <w:i/>
          <w:iCs/>
          <w:sz w:val="23"/>
          <w:szCs w:val="23"/>
        </w:rPr>
        <w:t xml:space="preserve"> </w:t>
      </w:r>
      <w:r w:rsidRPr="00006D7E">
        <w:rPr>
          <w:rFonts w:ascii="Constantia" w:hAnsi="Constantia" w:cs="Garamond"/>
          <w:i/>
          <w:iCs/>
          <w:sz w:val="23"/>
          <w:szCs w:val="23"/>
        </w:rPr>
        <w:t xml:space="preserve"> </w:t>
      </w:r>
    </w:p>
    <w:p w14:paraId="00313F2B" w14:textId="77777777" w:rsidR="00BE1BB9" w:rsidRDefault="00BE1BB9" w:rsidP="00BE1BB9">
      <w:pPr>
        <w:pStyle w:val="Titolo61"/>
        <w:keepNext/>
        <w:keepLines/>
        <w:shd w:val="clear" w:color="auto" w:fill="auto"/>
        <w:spacing w:before="0" w:line="240" w:lineRule="auto"/>
        <w:rPr>
          <w:rFonts w:ascii="Constantia" w:hAnsi="Constantia"/>
          <w:sz w:val="23"/>
          <w:szCs w:val="23"/>
        </w:rPr>
      </w:pPr>
    </w:p>
    <w:p w14:paraId="55B51FE6" w14:textId="77777777" w:rsidR="008A3DF2" w:rsidRPr="008A3DF2" w:rsidRDefault="00BE1BB9" w:rsidP="00BE1BB9">
      <w:pPr>
        <w:pStyle w:val="Titolo61"/>
        <w:keepNext/>
        <w:keepLines/>
        <w:shd w:val="clear" w:color="auto" w:fill="auto"/>
        <w:spacing w:before="0" w:line="240" w:lineRule="auto"/>
        <w:rPr>
          <w:rFonts w:ascii="Constantia" w:hAnsi="Constantia"/>
          <w:i/>
          <w:iCs/>
          <w:sz w:val="24"/>
          <w:szCs w:val="24"/>
        </w:rPr>
      </w:pPr>
      <w:r w:rsidRPr="008A3DF2">
        <w:rPr>
          <w:rFonts w:ascii="Constantia" w:hAnsi="Constantia"/>
          <w:sz w:val="24"/>
          <w:szCs w:val="24"/>
        </w:rPr>
        <w:t xml:space="preserve">Progetto </w:t>
      </w:r>
      <w:bookmarkStart w:id="1" w:name="_Hlk212636040"/>
      <w:r w:rsidR="008A3DF2" w:rsidRPr="008A3DF2">
        <w:rPr>
          <w:rFonts w:ascii="Constantia" w:hAnsi="Constantia"/>
          <w:i/>
          <w:iCs/>
          <w:sz w:val="24"/>
          <w:szCs w:val="24"/>
        </w:rPr>
        <w:t xml:space="preserve">“Verso il futuro!” </w:t>
      </w:r>
    </w:p>
    <w:p w14:paraId="363F84ED" w14:textId="01A5EE57" w:rsidR="00BE1BB9" w:rsidRPr="008A3DF2" w:rsidRDefault="008A3DF2" w:rsidP="00BE1BB9">
      <w:pPr>
        <w:pStyle w:val="Titolo61"/>
        <w:keepNext/>
        <w:keepLines/>
        <w:shd w:val="clear" w:color="auto" w:fill="auto"/>
        <w:spacing w:before="0" w:line="240" w:lineRule="auto"/>
        <w:rPr>
          <w:rFonts w:ascii="Constantia" w:hAnsi="Constantia"/>
          <w:i/>
          <w:iCs/>
          <w:sz w:val="24"/>
          <w:szCs w:val="24"/>
        </w:rPr>
      </w:pPr>
      <w:r w:rsidRPr="008A3DF2">
        <w:rPr>
          <w:rFonts w:ascii="Constantia" w:hAnsi="Constantia"/>
          <w:i/>
          <w:sz w:val="24"/>
          <w:szCs w:val="24"/>
        </w:rPr>
        <w:t xml:space="preserve">codice </w:t>
      </w:r>
      <w:bookmarkStart w:id="2" w:name="_Hlk212549844"/>
      <w:r w:rsidRPr="008A3DF2">
        <w:rPr>
          <w:rFonts w:ascii="Constantia" w:hAnsi="Constantia"/>
          <w:sz w:val="24"/>
          <w:szCs w:val="24"/>
        </w:rPr>
        <w:t>ESO4.6.A4.D-FSEPN-SI-2025-202</w:t>
      </w:r>
      <w:bookmarkEnd w:id="1"/>
      <w:bookmarkEnd w:id="2"/>
    </w:p>
    <w:p w14:paraId="287B7E15" w14:textId="0F03EB25" w:rsidR="00536A89" w:rsidRPr="008A3DF2" w:rsidRDefault="00536A89" w:rsidP="00BE1BB9">
      <w:pPr>
        <w:pStyle w:val="Titolo61"/>
        <w:keepNext/>
        <w:keepLines/>
        <w:shd w:val="clear" w:color="auto" w:fill="auto"/>
        <w:spacing w:before="0" w:line="240" w:lineRule="auto"/>
        <w:rPr>
          <w:rFonts w:ascii="Constantia" w:hAnsi="Constantia"/>
          <w:i/>
          <w:iCs/>
          <w:sz w:val="24"/>
          <w:szCs w:val="24"/>
        </w:rPr>
      </w:pPr>
      <w:r w:rsidRPr="008A3DF2">
        <w:rPr>
          <w:rFonts w:ascii="Constantia" w:hAnsi="Constantia"/>
          <w:sz w:val="24"/>
          <w:szCs w:val="24"/>
        </w:rPr>
        <w:t xml:space="preserve">CUP: </w:t>
      </w:r>
      <w:r w:rsidR="008A3DF2" w:rsidRPr="008A3DF2">
        <w:rPr>
          <w:rFonts w:ascii="Constantia" w:hAnsi="Constantia"/>
          <w:i/>
          <w:iCs/>
          <w:sz w:val="24"/>
          <w:szCs w:val="24"/>
        </w:rPr>
        <w:t>E54D25002750007</w:t>
      </w:r>
    </w:p>
    <w:p w14:paraId="026DD289" w14:textId="77777777" w:rsidR="00BE1BB9" w:rsidRDefault="00BE1BB9" w:rsidP="00BE1BB9">
      <w:pPr>
        <w:pStyle w:val="Titolo61"/>
        <w:keepNext/>
        <w:keepLines/>
        <w:shd w:val="clear" w:color="auto" w:fill="auto"/>
        <w:spacing w:before="0" w:line="240" w:lineRule="auto"/>
        <w:rPr>
          <w:rFonts w:ascii="Constantia" w:hAnsi="Constantia"/>
          <w:i/>
          <w:iCs/>
          <w:sz w:val="23"/>
          <w:szCs w:val="23"/>
        </w:rPr>
      </w:pPr>
    </w:p>
    <w:p w14:paraId="6D1B6DA9" w14:textId="77777777" w:rsidR="002D07CB" w:rsidRDefault="002D07CB" w:rsidP="00BE1BB9">
      <w:pPr>
        <w:pStyle w:val="Titolo61"/>
        <w:keepNext/>
        <w:keepLines/>
        <w:shd w:val="clear" w:color="auto" w:fill="auto"/>
        <w:spacing w:before="0" w:line="240" w:lineRule="auto"/>
        <w:rPr>
          <w:rFonts w:ascii="Constantia" w:hAnsi="Constantia"/>
          <w:i/>
          <w:iCs/>
          <w:sz w:val="23"/>
          <w:szCs w:val="23"/>
        </w:rPr>
      </w:pPr>
    </w:p>
    <w:p w14:paraId="52D982E9" w14:textId="77777777" w:rsidR="008D77E5" w:rsidRDefault="008D77E5" w:rsidP="002D07CB">
      <w:pPr>
        <w:pStyle w:val="Titolo61"/>
        <w:keepNext/>
        <w:keepLines/>
        <w:shd w:val="clear" w:color="auto" w:fill="auto"/>
        <w:spacing w:before="0" w:line="240" w:lineRule="auto"/>
        <w:jc w:val="both"/>
        <w:rPr>
          <w:rFonts w:ascii="Constantia" w:hAnsi="Constantia"/>
          <w:sz w:val="23"/>
          <w:szCs w:val="23"/>
        </w:rPr>
      </w:pPr>
      <w:r>
        <w:rPr>
          <w:rFonts w:ascii="Constantia" w:hAnsi="Constantia"/>
          <w:sz w:val="23"/>
          <w:szCs w:val="23"/>
        </w:rPr>
        <w:t>Il/</w:t>
      </w:r>
      <w:r w:rsidR="002D07CB" w:rsidRPr="00C932F9">
        <w:rPr>
          <w:rFonts w:ascii="Constantia" w:hAnsi="Constantia"/>
          <w:sz w:val="23"/>
          <w:szCs w:val="23"/>
        </w:rPr>
        <w:t>La sottoscritt</w:t>
      </w:r>
      <w:r>
        <w:rPr>
          <w:rFonts w:ascii="Constantia" w:hAnsi="Constantia"/>
          <w:sz w:val="23"/>
          <w:szCs w:val="23"/>
        </w:rPr>
        <w:t>o/</w:t>
      </w:r>
      <w:r w:rsidR="002D07CB" w:rsidRPr="00C932F9">
        <w:rPr>
          <w:rFonts w:ascii="Constantia" w:hAnsi="Constantia"/>
          <w:sz w:val="23"/>
          <w:szCs w:val="23"/>
        </w:rPr>
        <w:t xml:space="preserve">a </w:t>
      </w:r>
      <w:r>
        <w:rPr>
          <w:rFonts w:ascii="Constantia" w:hAnsi="Constantia"/>
          <w:sz w:val="23"/>
          <w:szCs w:val="23"/>
        </w:rPr>
        <w:t>_________________________________</w:t>
      </w:r>
      <w:r w:rsidR="002D07CB" w:rsidRPr="00C932F9">
        <w:rPr>
          <w:rFonts w:ascii="Constantia" w:hAnsi="Constantia"/>
          <w:sz w:val="23"/>
          <w:szCs w:val="23"/>
        </w:rPr>
        <w:t>, nat</w:t>
      </w:r>
      <w:r>
        <w:rPr>
          <w:rFonts w:ascii="Constantia" w:hAnsi="Constantia"/>
          <w:sz w:val="23"/>
          <w:szCs w:val="23"/>
        </w:rPr>
        <w:t>o/</w:t>
      </w:r>
      <w:r w:rsidR="002D07CB" w:rsidRPr="00C932F9">
        <w:rPr>
          <w:rFonts w:ascii="Constantia" w:hAnsi="Constantia"/>
          <w:sz w:val="23"/>
          <w:szCs w:val="23"/>
        </w:rPr>
        <w:t xml:space="preserve">a </w:t>
      </w:r>
      <w:proofErr w:type="spellStart"/>
      <w:r w:rsidR="002D07CB" w:rsidRPr="00C932F9">
        <w:rPr>
          <w:rFonts w:ascii="Constantia" w:hAnsi="Constantia"/>
          <w:sz w:val="23"/>
          <w:szCs w:val="23"/>
        </w:rPr>
        <w:t>a</w:t>
      </w:r>
      <w:proofErr w:type="spellEnd"/>
      <w:r w:rsidR="002D07CB" w:rsidRPr="00C932F9">
        <w:rPr>
          <w:rFonts w:ascii="Constantia" w:hAnsi="Constantia"/>
          <w:sz w:val="23"/>
          <w:szCs w:val="23"/>
        </w:rPr>
        <w:t xml:space="preserve"> </w:t>
      </w:r>
      <w:r>
        <w:rPr>
          <w:rFonts w:ascii="Constantia" w:hAnsi="Constantia"/>
          <w:sz w:val="23"/>
          <w:szCs w:val="23"/>
        </w:rPr>
        <w:t>_______________________</w:t>
      </w:r>
      <w:r w:rsidR="002D07CB" w:rsidRPr="00C932F9">
        <w:rPr>
          <w:rFonts w:ascii="Constantia" w:hAnsi="Constantia"/>
          <w:sz w:val="23"/>
          <w:szCs w:val="23"/>
        </w:rPr>
        <w:t xml:space="preserve"> il </w:t>
      </w:r>
    </w:p>
    <w:p w14:paraId="3529EC00" w14:textId="77777777" w:rsidR="008D77E5" w:rsidRDefault="008D77E5" w:rsidP="002D07CB">
      <w:pPr>
        <w:pStyle w:val="Titolo61"/>
        <w:keepNext/>
        <w:keepLines/>
        <w:shd w:val="clear" w:color="auto" w:fill="auto"/>
        <w:spacing w:before="0" w:line="240" w:lineRule="auto"/>
        <w:jc w:val="both"/>
        <w:rPr>
          <w:rFonts w:ascii="Constantia" w:hAnsi="Constantia"/>
          <w:sz w:val="23"/>
          <w:szCs w:val="23"/>
        </w:rPr>
      </w:pPr>
    </w:p>
    <w:p w14:paraId="35DC7A08" w14:textId="342481F8" w:rsidR="008D77E5" w:rsidRDefault="008D77E5" w:rsidP="002D07CB">
      <w:pPr>
        <w:pStyle w:val="Titolo61"/>
        <w:keepNext/>
        <w:keepLines/>
        <w:shd w:val="clear" w:color="auto" w:fill="auto"/>
        <w:spacing w:before="0" w:line="240" w:lineRule="auto"/>
        <w:jc w:val="both"/>
        <w:rPr>
          <w:rFonts w:ascii="Constantia" w:hAnsi="Constantia"/>
          <w:sz w:val="23"/>
          <w:szCs w:val="23"/>
        </w:rPr>
      </w:pPr>
      <w:r>
        <w:rPr>
          <w:rFonts w:ascii="Constantia" w:hAnsi="Constantia"/>
          <w:sz w:val="23"/>
          <w:szCs w:val="23"/>
        </w:rPr>
        <w:t>________________________</w:t>
      </w:r>
      <w:r w:rsidR="002D07CB" w:rsidRPr="00C932F9">
        <w:rPr>
          <w:rFonts w:ascii="Constantia" w:hAnsi="Constantia"/>
          <w:sz w:val="23"/>
          <w:szCs w:val="23"/>
        </w:rPr>
        <w:t xml:space="preserve">e residente a </w:t>
      </w:r>
      <w:r>
        <w:rPr>
          <w:rFonts w:ascii="Constantia" w:hAnsi="Constantia"/>
          <w:sz w:val="23"/>
          <w:szCs w:val="23"/>
        </w:rPr>
        <w:t>________________________________________________</w:t>
      </w:r>
      <w:r w:rsidR="002D07CB" w:rsidRPr="00C932F9">
        <w:rPr>
          <w:rFonts w:ascii="Constantia" w:hAnsi="Constantia"/>
          <w:sz w:val="23"/>
          <w:szCs w:val="23"/>
        </w:rPr>
        <w:t xml:space="preserve"> </w:t>
      </w:r>
    </w:p>
    <w:p w14:paraId="09529DEB" w14:textId="77777777" w:rsidR="008D77E5" w:rsidRDefault="008D77E5" w:rsidP="002D07CB">
      <w:pPr>
        <w:pStyle w:val="Titolo61"/>
        <w:keepNext/>
        <w:keepLines/>
        <w:shd w:val="clear" w:color="auto" w:fill="auto"/>
        <w:spacing w:before="0" w:line="240" w:lineRule="auto"/>
        <w:jc w:val="both"/>
        <w:rPr>
          <w:rFonts w:ascii="Constantia" w:hAnsi="Constantia"/>
          <w:sz w:val="23"/>
          <w:szCs w:val="23"/>
        </w:rPr>
      </w:pPr>
    </w:p>
    <w:p w14:paraId="30F5ACB3" w14:textId="77777777" w:rsidR="008D77E5" w:rsidRDefault="002D07CB" w:rsidP="00080BC7">
      <w:pPr>
        <w:pStyle w:val="Titolo61"/>
        <w:keepNext/>
        <w:keepLines/>
        <w:shd w:val="clear" w:color="auto" w:fill="auto"/>
        <w:spacing w:before="0" w:line="240" w:lineRule="auto"/>
        <w:jc w:val="both"/>
        <w:rPr>
          <w:rFonts w:ascii="Constantia" w:hAnsi="Constantia"/>
          <w:sz w:val="23"/>
          <w:szCs w:val="23"/>
        </w:rPr>
      </w:pPr>
      <w:r w:rsidRPr="00C932F9">
        <w:rPr>
          <w:rFonts w:ascii="Constantia" w:hAnsi="Constantia"/>
          <w:sz w:val="23"/>
          <w:szCs w:val="23"/>
        </w:rPr>
        <w:t xml:space="preserve">C.F.: </w:t>
      </w:r>
      <w:r w:rsidR="008D77E5">
        <w:rPr>
          <w:rFonts w:ascii="Constantia" w:hAnsi="Constantia"/>
          <w:sz w:val="23"/>
          <w:szCs w:val="23"/>
        </w:rPr>
        <w:t xml:space="preserve">_____________________________________________ ai fini della candidatura in qualità di </w:t>
      </w:r>
    </w:p>
    <w:p w14:paraId="001F6869" w14:textId="77777777" w:rsidR="008D77E5" w:rsidRDefault="008D77E5" w:rsidP="00080BC7">
      <w:pPr>
        <w:pStyle w:val="Titolo61"/>
        <w:keepNext/>
        <w:keepLines/>
        <w:shd w:val="clear" w:color="auto" w:fill="auto"/>
        <w:spacing w:before="0" w:line="240" w:lineRule="auto"/>
        <w:jc w:val="both"/>
        <w:rPr>
          <w:rFonts w:ascii="Constantia" w:hAnsi="Constantia"/>
          <w:sz w:val="23"/>
          <w:szCs w:val="23"/>
        </w:rPr>
      </w:pPr>
    </w:p>
    <w:p w14:paraId="6B984D77" w14:textId="77777777" w:rsidR="008A3DF2" w:rsidRDefault="008D77E5" w:rsidP="008A3DF2">
      <w:pPr>
        <w:pStyle w:val="Titolo61"/>
        <w:keepNext/>
        <w:keepLines/>
        <w:shd w:val="clear" w:color="auto" w:fill="auto"/>
        <w:spacing w:before="0" w:line="240" w:lineRule="auto"/>
        <w:rPr>
          <w:rFonts w:ascii="Constantia" w:hAnsi="Constantia"/>
          <w:i/>
          <w:iCs/>
          <w:sz w:val="24"/>
          <w:szCs w:val="24"/>
        </w:rPr>
      </w:pPr>
      <w:r>
        <w:rPr>
          <w:rFonts w:ascii="Constantia" w:hAnsi="Constantia"/>
          <w:sz w:val="23"/>
          <w:szCs w:val="23"/>
        </w:rPr>
        <w:t xml:space="preserve">_________________________________________________ </w:t>
      </w:r>
      <w:r w:rsidR="002D07CB" w:rsidRPr="00C932F9">
        <w:rPr>
          <w:rFonts w:ascii="Constantia" w:hAnsi="Constantia"/>
          <w:sz w:val="22"/>
          <w:szCs w:val="22"/>
        </w:rPr>
        <w:t xml:space="preserve"> del progetto</w:t>
      </w:r>
      <w:r w:rsidR="00080BC7" w:rsidRPr="00C932F9">
        <w:rPr>
          <w:rFonts w:ascii="Constantia" w:hAnsi="Constantia"/>
          <w:sz w:val="22"/>
          <w:szCs w:val="22"/>
        </w:rPr>
        <w:t xml:space="preserve"> </w:t>
      </w:r>
      <w:r w:rsidR="008A3DF2" w:rsidRPr="008A3DF2">
        <w:rPr>
          <w:rFonts w:ascii="Constantia" w:hAnsi="Constantia"/>
          <w:i/>
          <w:iCs/>
          <w:sz w:val="24"/>
          <w:szCs w:val="24"/>
        </w:rPr>
        <w:t xml:space="preserve">“Verso il futuro!” </w:t>
      </w:r>
    </w:p>
    <w:p w14:paraId="2ED4F92D" w14:textId="77777777" w:rsidR="008A3DF2" w:rsidRPr="008A3DF2" w:rsidRDefault="008A3DF2" w:rsidP="008A3DF2">
      <w:pPr>
        <w:pStyle w:val="Titolo61"/>
        <w:keepNext/>
        <w:keepLines/>
        <w:shd w:val="clear" w:color="auto" w:fill="auto"/>
        <w:spacing w:before="0" w:line="240" w:lineRule="auto"/>
        <w:rPr>
          <w:rFonts w:ascii="Constantia" w:hAnsi="Constantia"/>
          <w:i/>
          <w:iCs/>
          <w:sz w:val="24"/>
          <w:szCs w:val="24"/>
        </w:rPr>
      </w:pPr>
    </w:p>
    <w:p w14:paraId="76686ECA" w14:textId="4A4DBFCD" w:rsidR="00BE1BB9" w:rsidRDefault="008A3DF2" w:rsidP="008A3DF2">
      <w:pPr>
        <w:pStyle w:val="Titolo61"/>
        <w:keepNext/>
        <w:keepLines/>
        <w:shd w:val="clear" w:color="auto" w:fill="auto"/>
        <w:spacing w:before="0" w:line="240" w:lineRule="auto"/>
        <w:jc w:val="both"/>
        <w:rPr>
          <w:rFonts w:ascii="Constantia" w:hAnsi="Constantia"/>
          <w:i/>
          <w:iCs/>
          <w:sz w:val="24"/>
          <w:szCs w:val="24"/>
        </w:rPr>
      </w:pPr>
      <w:r w:rsidRPr="008A3DF2">
        <w:rPr>
          <w:rFonts w:ascii="Constantia" w:hAnsi="Constantia"/>
          <w:i/>
          <w:sz w:val="24"/>
          <w:szCs w:val="24"/>
        </w:rPr>
        <w:t xml:space="preserve">codice </w:t>
      </w:r>
      <w:r w:rsidRPr="008A3DF2">
        <w:rPr>
          <w:rFonts w:ascii="Constantia" w:hAnsi="Constantia"/>
          <w:sz w:val="24"/>
          <w:szCs w:val="24"/>
        </w:rPr>
        <w:t>ESO4.6.A4.D-FSEPN-SI-2025-202</w:t>
      </w:r>
      <w:r>
        <w:rPr>
          <w:rFonts w:ascii="Constantia" w:hAnsi="Constantia"/>
          <w:sz w:val="24"/>
          <w:szCs w:val="24"/>
        </w:rPr>
        <w:t xml:space="preserve"> - </w:t>
      </w:r>
      <w:r w:rsidRPr="008A3DF2">
        <w:rPr>
          <w:rFonts w:ascii="Constantia" w:hAnsi="Constantia"/>
          <w:sz w:val="24"/>
          <w:szCs w:val="24"/>
        </w:rPr>
        <w:t xml:space="preserve">CUP: </w:t>
      </w:r>
      <w:r w:rsidRPr="008A3DF2">
        <w:rPr>
          <w:rFonts w:ascii="Constantia" w:hAnsi="Constantia"/>
          <w:i/>
          <w:iCs/>
          <w:sz w:val="24"/>
          <w:szCs w:val="24"/>
        </w:rPr>
        <w:t>E54D25002750007</w:t>
      </w:r>
    </w:p>
    <w:p w14:paraId="45D35A19" w14:textId="77777777" w:rsidR="008A3DF2" w:rsidRDefault="008A3DF2" w:rsidP="008A3DF2">
      <w:pPr>
        <w:pStyle w:val="Titolo61"/>
        <w:keepNext/>
        <w:keepLines/>
        <w:shd w:val="clear" w:color="auto" w:fill="auto"/>
        <w:spacing w:before="0" w:line="240" w:lineRule="auto"/>
        <w:jc w:val="both"/>
        <w:rPr>
          <w:rFonts w:asciiTheme="minorHAnsi" w:hAnsiTheme="minorHAnsi"/>
          <w:bCs w:val="0"/>
          <w:sz w:val="22"/>
          <w:szCs w:val="22"/>
        </w:rPr>
      </w:pPr>
    </w:p>
    <w:p w14:paraId="1F6F2140" w14:textId="77777777" w:rsidR="00BE1BB9" w:rsidRDefault="00BE1BB9" w:rsidP="00BE1BB9">
      <w:pPr>
        <w:spacing w:before="120" w:after="120"/>
        <w:jc w:val="center"/>
        <w:outlineLvl w:val="0"/>
        <w:rPr>
          <w:rFonts w:cstheme="minorHAnsi"/>
          <w:b/>
        </w:rPr>
      </w:pPr>
      <w:r>
        <w:rPr>
          <w:rFonts w:cstheme="minorHAnsi"/>
          <w:b/>
        </w:rPr>
        <w:t>DICHIARA</w:t>
      </w:r>
    </w:p>
    <w:p w14:paraId="1291D2DA" w14:textId="77777777" w:rsidR="008A3DF2" w:rsidRDefault="008A3DF2" w:rsidP="00BE1BB9">
      <w:pPr>
        <w:spacing w:before="120" w:after="120"/>
        <w:jc w:val="center"/>
        <w:outlineLvl w:val="0"/>
        <w:rPr>
          <w:rFonts w:cstheme="minorHAnsi"/>
          <w:b/>
        </w:rPr>
      </w:pPr>
    </w:p>
    <w:p w14:paraId="75623745" w14:textId="77777777" w:rsidR="00D16F8B" w:rsidRDefault="00D16F8B" w:rsidP="00D16F8B">
      <w:pPr>
        <w:spacing w:before="120" w:after="120"/>
        <w:jc w:val="both"/>
        <w:rPr>
          <w:rFonts w:ascii="Constantia" w:hAnsi="Constantia" w:cstheme="minorHAnsi"/>
          <w:b/>
          <w:sz w:val="23"/>
          <w:szCs w:val="23"/>
        </w:rPr>
      </w:pPr>
      <w:r w:rsidRPr="00D16F8B">
        <w:rPr>
          <w:rFonts w:ascii="Constantia" w:hAnsi="Constantia" w:cstheme="minorHAnsi"/>
          <w:b/>
          <w:sz w:val="23"/>
          <w:szCs w:val="23"/>
        </w:rPr>
        <w:t>ai sensi dell’art. 75 del d.P.R. n. 445 del 28 dicembre 2000 consapevole degli artt. 46 e 47 del d.P.R. n. 445 del 28 dicembre 2000:</w:t>
      </w:r>
    </w:p>
    <w:p w14:paraId="53EF4D06" w14:textId="77777777" w:rsidR="00D16F8B" w:rsidRPr="00D16F8B" w:rsidRDefault="00D16F8B" w:rsidP="00D16F8B">
      <w:pPr>
        <w:numPr>
          <w:ilvl w:val="0"/>
          <w:numId w:val="12"/>
        </w:numPr>
        <w:contextualSpacing/>
        <w:jc w:val="both"/>
        <w:rPr>
          <w:rFonts w:ascii="Constantia" w:hAnsi="Constantia" w:cstheme="minorHAnsi"/>
          <w:sz w:val="23"/>
          <w:szCs w:val="23"/>
        </w:rPr>
      </w:pPr>
      <w:r w:rsidRPr="00D16F8B">
        <w:rPr>
          <w:rFonts w:ascii="Constantia" w:hAnsi="Constantia" w:cstheme="minorHAnsi"/>
          <w:sz w:val="23"/>
          <w:szCs w:val="23"/>
        </w:rPr>
        <w:t xml:space="preserve">non trovarsi in situazione di incompatibilità, ai sensi di quanto previsto dal d.lgs. n. 39/2013 e dall’art. 53, del d.lgs. n. 165/2001; </w:t>
      </w:r>
    </w:p>
    <w:p w14:paraId="1E6ABBDE" w14:textId="77777777" w:rsidR="00D16F8B" w:rsidRPr="00D16F8B" w:rsidRDefault="00D16F8B" w:rsidP="00D16F8B">
      <w:pPr>
        <w:ind w:left="720"/>
        <w:contextualSpacing/>
        <w:jc w:val="both"/>
        <w:rPr>
          <w:rFonts w:ascii="Constantia" w:hAnsi="Constantia" w:cstheme="minorHAnsi"/>
          <w:sz w:val="23"/>
          <w:szCs w:val="23"/>
        </w:rPr>
      </w:pPr>
    </w:p>
    <w:p w14:paraId="7FB60192" w14:textId="4B585E97" w:rsidR="00D16F8B" w:rsidRPr="00D16F8B" w:rsidRDefault="00D16F8B" w:rsidP="00D16F8B">
      <w:pPr>
        <w:numPr>
          <w:ilvl w:val="0"/>
          <w:numId w:val="12"/>
        </w:numPr>
        <w:contextualSpacing/>
        <w:jc w:val="both"/>
        <w:rPr>
          <w:rFonts w:ascii="Constantia" w:hAnsi="Constantia" w:cstheme="minorHAnsi"/>
          <w:sz w:val="23"/>
          <w:szCs w:val="23"/>
        </w:rPr>
      </w:pPr>
      <w:r w:rsidRPr="00D16F8B">
        <w:rPr>
          <w:rFonts w:ascii="Constantia" w:hAnsi="Constantia" w:cstheme="minorHAnsi"/>
          <w:sz w:val="23"/>
          <w:szCs w:val="23"/>
        </w:rPr>
        <w:t>di non avere, direttamente o indirettamente, un interesse finanziario, economico o altro interesse personale nel procedimento in esame ai sensi e per gli effetti di quanto</w:t>
      </w:r>
      <w:r w:rsidR="008D77E5">
        <w:rPr>
          <w:rFonts w:ascii="Constantia" w:hAnsi="Constantia" w:cstheme="minorHAnsi"/>
          <w:sz w:val="23"/>
          <w:szCs w:val="23"/>
        </w:rPr>
        <w:t>:</w:t>
      </w:r>
    </w:p>
    <w:p w14:paraId="04673AA6" w14:textId="77777777" w:rsidR="00D16F8B" w:rsidRPr="00D16F8B" w:rsidRDefault="00D16F8B" w:rsidP="008D77E5">
      <w:pPr>
        <w:numPr>
          <w:ilvl w:val="0"/>
          <w:numId w:val="13"/>
        </w:numPr>
        <w:autoSpaceDE w:val="0"/>
        <w:autoSpaceDN w:val="0"/>
        <w:adjustRightInd w:val="0"/>
        <w:ind w:left="709"/>
        <w:contextualSpacing/>
        <w:jc w:val="both"/>
        <w:rPr>
          <w:rFonts w:ascii="Constantia" w:hAnsi="Constantia" w:cstheme="minorHAnsi"/>
          <w:sz w:val="23"/>
          <w:szCs w:val="23"/>
        </w:rPr>
      </w:pPr>
      <w:r w:rsidRPr="00D16F8B">
        <w:rPr>
          <w:rFonts w:ascii="Constantia" w:hAnsi="Constantia" w:cstheme="minorHAnsi"/>
          <w:sz w:val="23"/>
          <w:szCs w:val="23"/>
        </w:rPr>
        <w:t>non coinvolge interessi propri;</w:t>
      </w:r>
    </w:p>
    <w:p w14:paraId="0741A87B" w14:textId="77777777" w:rsidR="00D16F8B" w:rsidRPr="00D16F8B" w:rsidRDefault="00D16F8B" w:rsidP="008D77E5">
      <w:pPr>
        <w:numPr>
          <w:ilvl w:val="0"/>
          <w:numId w:val="13"/>
        </w:numPr>
        <w:autoSpaceDE w:val="0"/>
        <w:autoSpaceDN w:val="0"/>
        <w:adjustRightInd w:val="0"/>
        <w:ind w:left="709"/>
        <w:contextualSpacing/>
        <w:jc w:val="both"/>
        <w:rPr>
          <w:rFonts w:ascii="Constantia" w:hAnsi="Constantia" w:cstheme="minorHAnsi"/>
          <w:sz w:val="23"/>
          <w:szCs w:val="23"/>
        </w:rPr>
      </w:pPr>
      <w:r w:rsidRPr="00D16F8B">
        <w:rPr>
          <w:rFonts w:ascii="Constantia" w:hAnsi="Constantia" w:cstheme="minorHAnsi"/>
          <w:sz w:val="23"/>
          <w:szCs w:val="23"/>
        </w:rPr>
        <w:t>non coinvolge interessi di parenti, affini entro il secondo grado, del coniuge o di conviventi, oppure di persone con le quali abbia rapporti di frequentazione abituale;</w:t>
      </w:r>
    </w:p>
    <w:p w14:paraId="7CE936AB" w14:textId="77777777" w:rsidR="00D16F8B" w:rsidRDefault="00D16F8B" w:rsidP="008D77E5">
      <w:pPr>
        <w:numPr>
          <w:ilvl w:val="0"/>
          <w:numId w:val="13"/>
        </w:numPr>
        <w:autoSpaceDE w:val="0"/>
        <w:autoSpaceDN w:val="0"/>
        <w:adjustRightInd w:val="0"/>
        <w:ind w:left="709"/>
        <w:contextualSpacing/>
        <w:jc w:val="both"/>
        <w:rPr>
          <w:rFonts w:ascii="Constantia" w:hAnsi="Constantia" w:cstheme="minorHAnsi"/>
          <w:sz w:val="23"/>
          <w:szCs w:val="23"/>
        </w:rPr>
      </w:pPr>
      <w:r w:rsidRPr="00D16F8B">
        <w:rPr>
          <w:rFonts w:ascii="Constantia" w:hAnsi="Constantia" w:cstheme="minorHAnsi"/>
          <w:sz w:val="23"/>
          <w:szCs w:val="23"/>
        </w:rPr>
        <w:t>non coinvolge interessi di soggetti od organizzazioni con cui egli o il coniuge abbia causa pendente o grave inimicizia o rapporti di credito o debito significativi;</w:t>
      </w:r>
    </w:p>
    <w:p w14:paraId="20C1A44C" w14:textId="77777777" w:rsidR="008A3DF2" w:rsidRDefault="008A3DF2" w:rsidP="008A3DF2">
      <w:pPr>
        <w:autoSpaceDE w:val="0"/>
        <w:autoSpaceDN w:val="0"/>
        <w:adjustRightInd w:val="0"/>
        <w:contextualSpacing/>
        <w:jc w:val="both"/>
        <w:rPr>
          <w:rFonts w:ascii="Constantia" w:hAnsi="Constantia" w:cstheme="minorHAnsi"/>
          <w:sz w:val="23"/>
          <w:szCs w:val="23"/>
        </w:rPr>
      </w:pPr>
    </w:p>
    <w:p w14:paraId="12D0A037" w14:textId="77777777" w:rsidR="008A3DF2" w:rsidRDefault="008A3DF2" w:rsidP="008A3DF2">
      <w:pPr>
        <w:autoSpaceDE w:val="0"/>
        <w:autoSpaceDN w:val="0"/>
        <w:adjustRightInd w:val="0"/>
        <w:contextualSpacing/>
        <w:jc w:val="both"/>
        <w:rPr>
          <w:rFonts w:ascii="Constantia" w:hAnsi="Constantia" w:cstheme="minorHAnsi"/>
          <w:sz w:val="23"/>
          <w:szCs w:val="23"/>
        </w:rPr>
      </w:pPr>
    </w:p>
    <w:p w14:paraId="3B78AFA4" w14:textId="77777777" w:rsidR="008A3DF2" w:rsidRPr="00D16F8B" w:rsidRDefault="008A3DF2" w:rsidP="008A3DF2">
      <w:pPr>
        <w:autoSpaceDE w:val="0"/>
        <w:autoSpaceDN w:val="0"/>
        <w:adjustRightInd w:val="0"/>
        <w:contextualSpacing/>
        <w:jc w:val="both"/>
        <w:rPr>
          <w:rFonts w:ascii="Constantia" w:hAnsi="Constantia" w:cstheme="minorHAnsi"/>
          <w:sz w:val="23"/>
          <w:szCs w:val="23"/>
        </w:rPr>
      </w:pPr>
    </w:p>
    <w:p w14:paraId="19E342F9" w14:textId="23B73AE9" w:rsidR="00D16F8B" w:rsidRPr="008D77E5" w:rsidRDefault="00D16F8B" w:rsidP="008D77E5">
      <w:pPr>
        <w:numPr>
          <w:ilvl w:val="0"/>
          <w:numId w:val="13"/>
        </w:numPr>
        <w:autoSpaceDE w:val="0"/>
        <w:autoSpaceDN w:val="0"/>
        <w:adjustRightInd w:val="0"/>
        <w:ind w:left="709"/>
        <w:contextualSpacing/>
        <w:jc w:val="both"/>
        <w:rPr>
          <w:rFonts w:ascii="Constantia" w:hAnsi="Constantia" w:cstheme="minorHAnsi"/>
          <w:sz w:val="23"/>
          <w:szCs w:val="23"/>
        </w:rPr>
      </w:pPr>
      <w:r w:rsidRPr="008D77E5">
        <w:rPr>
          <w:rFonts w:ascii="Constantia" w:hAnsi="Constantia" w:cstheme="minorHAnsi"/>
          <w:sz w:val="23"/>
          <w:szCs w:val="23"/>
        </w:rPr>
        <w:t>non coinvolge interessi di soggetti od organizzazioni di cui sia tutore, curatore, procuratore o agente, titolare effettivo, ovvero di enti, associazioni anche non riconosciute, comitati, società o stabilimenti di cui sia amministratore o gerente o dirigente;</w:t>
      </w:r>
    </w:p>
    <w:p w14:paraId="3E8CFFE2" w14:textId="77777777" w:rsidR="00D16F8B" w:rsidRPr="00D16F8B" w:rsidRDefault="00D16F8B" w:rsidP="00D16F8B">
      <w:pPr>
        <w:autoSpaceDE w:val="0"/>
        <w:autoSpaceDN w:val="0"/>
        <w:adjustRightInd w:val="0"/>
        <w:ind w:left="1068"/>
        <w:contextualSpacing/>
        <w:jc w:val="both"/>
        <w:rPr>
          <w:rFonts w:ascii="Constantia" w:hAnsi="Constantia" w:cstheme="minorHAnsi"/>
          <w:sz w:val="23"/>
          <w:szCs w:val="23"/>
        </w:rPr>
      </w:pPr>
    </w:p>
    <w:p w14:paraId="42414822" w14:textId="7693823C" w:rsidR="00D16F8B" w:rsidRDefault="00D16F8B" w:rsidP="00D16F8B">
      <w:pPr>
        <w:numPr>
          <w:ilvl w:val="0"/>
          <w:numId w:val="12"/>
        </w:numPr>
        <w:spacing w:line="276" w:lineRule="auto"/>
        <w:contextualSpacing/>
        <w:jc w:val="both"/>
        <w:rPr>
          <w:rFonts w:ascii="Constantia" w:eastAsia="Calibri" w:hAnsi="Constantia" w:cstheme="minorHAnsi"/>
          <w:sz w:val="23"/>
          <w:szCs w:val="23"/>
        </w:rPr>
      </w:pPr>
      <w:r w:rsidRPr="00D16F8B">
        <w:rPr>
          <w:rFonts w:ascii="Constantia" w:eastAsia="Calibri" w:hAnsi="Constantia" w:cstheme="minorHAnsi"/>
          <w:sz w:val="23"/>
          <w:szCs w:val="23"/>
        </w:rPr>
        <w:t>che non sussistono diverse ragioni di opportunità che si frappongano al conferimento dell’incarico in questione;</w:t>
      </w:r>
    </w:p>
    <w:p w14:paraId="5D7921AF" w14:textId="77777777" w:rsidR="00D16F8B" w:rsidRPr="00D16F8B" w:rsidRDefault="00D16F8B" w:rsidP="00D16F8B">
      <w:pPr>
        <w:spacing w:line="276" w:lineRule="auto"/>
        <w:ind w:left="720"/>
        <w:contextualSpacing/>
        <w:jc w:val="both"/>
        <w:rPr>
          <w:rFonts w:ascii="Constantia" w:eastAsia="Calibri" w:hAnsi="Constantia" w:cstheme="minorHAnsi"/>
          <w:sz w:val="23"/>
          <w:szCs w:val="23"/>
        </w:rPr>
      </w:pPr>
    </w:p>
    <w:p w14:paraId="0B0E0E8B" w14:textId="77777777" w:rsidR="00D16F8B" w:rsidRPr="00D16F8B" w:rsidRDefault="00D16F8B" w:rsidP="00D16F8B">
      <w:pPr>
        <w:numPr>
          <w:ilvl w:val="0"/>
          <w:numId w:val="12"/>
        </w:numPr>
        <w:contextualSpacing/>
        <w:jc w:val="both"/>
        <w:rPr>
          <w:rFonts w:ascii="Constantia" w:eastAsiaTheme="minorHAnsi" w:hAnsi="Constantia" w:cstheme="minorHAnsi"/>
          <w:sz w:val="23"/>
          <w:szCs w:val="23"/>
        </w:rPr>
      </w:pPr>
      <w:r w:rsidRPr="00D16F8B">
        <w:rPr>
          <w:rFonts w:ascii="Constantia" w:hAnsi="Constantia" w:cstheme="minorHAnsi"/>
          <w:sz w:val="23"/>
          <w:szCs w:val="23"/>
        </w:rPr>
        <w:t>di aver preso piena cognizione del D.M. 26 aprile 2022, n. 105, recante il Codice di Comportamento dei dipendenti del Ministero dell’istruzione e del merito;</w:t>
      </w:r>
    </w:p>
    <w:p w14:paraId="3550A76A" w14:textId="77777777" w:rsidR="00D16F8B" w:rsidRPr="00D16F8B" w:rsidRDefault="00D16F8B" w:rsidP="00D16F8B">
      <w:pPr>
        <w:jc w:val="both"/>
        <w:rPr>
          <w:rFonts w:ascii="Constantia" w:eastAsiaTheme="minorHAnsi" w:hAnsi="Constantia" w:cstheme="minorHAnsi"/>
          <w:sz w:val="23"/>
          <w:szCs w:val="23"/>
        </w:rPr>
      </w:pPr>
    </w:p>
    <w:p w14:paraId="72335AD5" w14:textId="77777777" w:rsidR="00D16F8B" w:rsidRPr="00D16F8B" w:rsidRDefault="00D16F8B" w:rsidP="00D16F8B">
      <w:pPr>
        <w:numPr>
          <w:ilvl w:val="0"/>
          <w:numId w:val="12"/>
        </w:numPr>
        <w:contextualSpacing/>
        <w:jc w:val="both"/>
        <w:rPr>
          <w:rFonts w:ascii="Constantia" w:hAnsi="Constantia" w:cstheme="minorHAnsi"/>
          <w:sz w:val="23"/>
          <w:szCs w:val="23"/>
        </w:rPr>
      </w:pPr>
      <w:r w:rsidRPr="00D16F8B">
        <w:rPr>
          <w:rFonts w:ascii="Constantia" w:hAnsi="Constantia" w:cstheme="minorHAnsi"/>
          <w:sz w:val="23"/>
          <w:szCs w:val="23"/>
        </w:rPr>
        <w:t>di impegnarsi a comunicare tempestivamente all’Istituzione scolastica eventuali variazioni che dovessero intervenire nel corso dello svolgimento dell’incarico;</w:t>
      </w:r>
    </w:p>
    <w:p w14:paraId="3730889A" w14:textId="77777777" w:rsidR="00D16F8B" w:rsidRPr="00D16F8B" w:rsidRDefault="00D16F8B" w:rsidP="00D16F8B">
      <w:pPr>
        <w:ind w:left="720"/>
        <w:contextualSpacing/>
        <w:jc w:val="both"/>
        <w:rPr>
          <w:rFonts w:ascii="Constantia" w:hAnsi="Constantia" w:cstheme="minorHAnsi"/>
          <w:sz w:val="23"/>
          <w:szCs w:val="23"/>
        </w:rPr>
      </w:pPr>
    </w:p>
    <w:p w14:paraId="5BF55316" w14:textId="77777777" w:rsidR="00D16F8B" w:rsidRPr="00D16F8B" w:rsidRDefault="00D16F8B" w:rsidP="00D16F8B">
      <w:pPr>
        <w:numPr>
          <w:ilvl w:val="0"/>
          <w:numId w:val="12"/>
        </w:numPr>
        <w:contextualSpacing/>
        <w:jc w:val="both"/>
        <w:rPr>
          <w:rFonts w:ascii="Constantia" w:hAnsi="Constantia" w:cstheme="minorHAnsi"/>
          <w:sz w:val="23"/>
          <w:szCs w:val="23"/>
        </w:rPr>
      </w:pPr>
      <w:r w:rsidRPr="00D16F8B">
        <w:rPr>
          <w:rFonts w:ascii="Constantia" w:hAnsi="Constantia" w:cstheme="minorHAnsi"/>
          <w:sz w:val="23"/>
          <w:szCs w:val="23"/>
        </w:rPr>
        <w:t>di impegnarsi altresì a comunicare all’Istituzione scolastica qualsiasi altra circostanza sopravvenuta di carattere ostativo rispetto all’espletamento dell’incarico;</w:t>
      </w:r>
    </w:p>
    <w:p w14:paraId="6D815658" w14:textId="77777777" w:rsidR="00D16F8B" w:rsidRPr="00D16F8B" w:rsidRDefault="00D16F8B" w:rsidP="00D16F8B">
      <w:pPr>
        <w:jc w:val="both"/>
        <w:rPr>
          <w:rFonts w:ascii="Constantia" w:hAnsi="Constantia" w:cstheme="minorHAnsi"/>
          <w:sz w:val="23"/>
          <w:szCs w:val="23"/>
        </w:rPr>
      </w:pPr>
    </w:p>
    <w:p w14:paraId="15DA68A1" w14:textId="3180478D" w:rsidR="00D16F8B" w:rsidRPr="00D16F8B" w:rsidRDefault="00D16F8B" w:rsidP="00D16F8B">
      <w:pPr>
        <w:numPr>
          <w:ilvl w:val="0"/>
          <w:numId w:val="12"/>
        </w:numPr>
        <w:contextualSpacing/>
        <w:jc w:val="both"/>
        <w:rPr>
          <w:rFonts w:ascii="Constantia" w:hAnsi="Constantia" w:cstheme="minorHAnsi"/>
          <w:sz w:val="23"/>
          <w:szCs w:val="23"/>
        </w:rPr>
      </w:pPr>
      <w:r w:rsidRPr="00D16F8B">
        <w:rPr>
          <w:rFonts w:ascii="Constantia" w:hAnsi="Constantia" w:cstheme="minorHAnsi"/>
          <w:sz w:val="23"/>
          <w:szCs w:val="23"/>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r w:rsidR="00BE1BB9">
        <w:rPr>
          <w:rFonts w:ascii="Constantia" w:hAnsi="Constantia" w:cstheme="minorHAnsi"/>
          <w:sz w:val="23"/>
          <w:szCs w:val="23"/>
        </w:rPr>
        <w:t>.</w:t>
      </w:r>
    </w:p>
    <w:p w14:paraId="6E4A0397" w14:textId="2C22D966" w:rsidR="00D16F8B" w:rsidRDefault="00D16F8B" w:rsidP="00D16F8B">
      <w:pPr>
        <w:tabs>
          <w:tab w:val="left" w:pos="6585"/>
        </w:tabs>
        <w:rPr>
          <w:rFonts w:ascii="Constantia" w:eastAsia="Calibri" w:hAnsi="Constantia" w:cstheme="minorHAnsi"/>
          <w:sz w:val="23"/>
          <w:szCs w:val="23"/>
          <w:lang w:eastAsia="en-US"/>
        </w:rPr>
      </w:pPr>
      <w:r w:rsidRPr="00D16F8B">
        <w:rPr>
          <w:rFonts w:ascii="Constantia" w:eastAsia="Calibri" w:hAnsi="Constantia" w:cstheme="minorHAnsi"/>
          <w:sz w:val="23"/>
          <w:szCs w:val="23"/>
          <w:lang w:eastAsia="en-US"/>
        </w:rPr>
        <w:tab/>
      </w:r>
    </w:p>
    <w:p w14:paraId="6940C711" w14:textId="77777777" w:rsidR="008D77E5" w:rsidRPr="00D16F8B" w:rsidRDefault="008D77E5" w:rsidP="00D16F8B">
      <w:pPr>
        <w:tabs>
          <w:tab w:val="left" w:pos="6585"/>
        </w:tabs>
        <w:rPr>
          <w:rFonts w:ascii="Constantia" w:eastAsiaTheme="minorEastAsia" w:hAnsi="Constantia" w:cstheme="minorBidi"/>
          <w:bCs/>
          <w:sz w:val="23"/>
          <w:szCs w:val="23"/>
        </w:rPr>
      </w:pPr>
    </w:p>
    <w:p w14:paraId="2878A3E7" w14:textId="77777777" w:rsidR="00D16F8B" w:rsidRPr="00D16F8B" w:rsidRDefault="00D16F8B" w:rsidP="00D16F8B">
      <w:pPr>
        <w:overflowPunct w:val="0"/>
        <w:autoSpaceDE w:val="0"/>
        <w:autoSpaceDN w:val="0"/>
        <w:adjustRightInd w:val="0"/>
        <w:spacing w:line="276" w:lineRule="auto"/>
        <w:textAlignment w:val="baseline"/>
        <w:rPr>
          <w:rFonts w:ascii="Constantia" w:eastAsiaTheme="minorEastAsia" w:hAnsi="Constantia" w:cstheme="minorBidi"/>
          <w:bCs/>
          <w:sz w:val="23"/>
          <w:szCs w:val="23"/>
        </w:rPr>
      </w:pPr>
    </w:p>
    <w:p w14:paraId="029D36E5" w14:textId="604917C5" w:rsidR="00536A89" w:rsidRDefault="00D16F8B" w:rsidP="002D07CB">
      <w:pPr>
        <w:overflowPunct w:val="0"/>
        <w:autoSpaceDE w:val="0"/>
        <w:autoSpaceDN w:val="0"/>
        <w:adjustRightInd w:val="0"/>
        <w:spacing w:line="276" w:lineRule="auto"/>
        <w:textAlignment w:val="baseline"/>
        <w:rPr>
          <w:rFonts w:ascii="Constantia" w:eastAsiaTheme="minorEastAsia" w:hAnsi="Constantia" w:cstheme="minorBidi"/>
          <w:b/>
          <w:i/>
          <w:iCs/>
          <w:sz w:val="23"/>
          <w:szCs w:val="23"/>
        </w:rPr>
      </w:pPr>
      <w:r w:rsidRPr="00D16F8B">
        <w:rPr>
          <w:rFonts w:ascii="Constantia" w:eastAsiaTheme="minorEastAsia" w:hAnsi="Constantia" w:cstheme="minorBidi"/>
          <w:bCs/>
          <w:sz w:val="23"/>
          <w:szCs w:val="23"/>
        </w:rPr>
        <w:t xml:space="preserve"> </w:t>
      </w:r>
      <w:r>
        <w:rPr>
          <w:rFonts w:ascii="Constantia" w:eastAsiaTheme="minorEastAsia" w:hAnsi="Constantia" w:cstheme="minorBidi"/>
          <w:bCs/>
          <w:sz w:val="23"/>
          <w:szCs w:val="23"/>
        </w:rPr>
        <w:tab/>
      </w:r>
      <w:r>
        <w:rPr>
          <w:rFonts w:ascii="Constantia" w:eastAsiaTheme="minorEastAsia" w:hAnsi="Constantia" w:cstheme="minorBidi"/>
          <w:bCs/>
          <w:sz w:val="23"/>
          <w:szCs w:val="23"/>
        </w:rPr>
        <w:tab/>
      </w:r>
      <w:r>
        <w:rPr>
          <w:rFonts w:ascii="Constantia" w:eastAsiaTheme="minorEastAsia" w:hAnsi="Constantia" w:cstheme="minorBidi"/>
          <w:bCs/>
          <w:sz w:val="23"/>
          <w:szCs w:val="23"/>
        </w:rPr>
        <w:tab/>
      </w:r>
      <w:r>
        <w:rPr>
          <w:rFonts w:ascii="Constantia" w:eastAsiaTheme="minorEastAsia" w:hAnsi="Constantia" w:cstheme="minorBidi"/>
          <w:bCs/>
          <w:sz w:val="23"/>
          <w:szCs w:val="23"/>
        </w:rPr>
        <w:tab/>
      </w:r>
      <w:r>
        <w:rPr>
          <w:rFonts w:ascii="Constantia" w:eastAsiaTheme="minorEastAsia" w:hAnsi="Constantia" w:cstheme="minorBidi"/>
          <w:bCs/>
          <w:sz w:val="23"/>
          <w:szCs w:val="23"/>
        </w:rPr>
        <w:tab/>
      </w:r>
      <w:r>
        <w:rPr>
          <w:rFonts w:ascii="Constantia" w:eastAsiaTheme="minorEastAsia" w:hAnsi="Constantia" w:cstheme="minorBidi"/>
          <w:bCs/>
          <w:sz w:val="23"/>
          <w:szCs w:val="23"/>
        </w:rPr>
        <w:tab/>
      </w:r>
      <w:r>
        <w:rPr>
          <w:rFonts w:ascii="Constantia" w:eastAsiaTheme="minorEastAsia" w:hAnsi="Constantia" w:cstheme="minorBidi"/>
          <w:bCs/>
          <w:sz w:val="23"/>
          <w:szCs w:val="23"/>
        </w:rPr>
        <w:tab/>
      </w:r>
      <w:r>
        <w:rPr>
          <w:rFonts w:ascii="Constantia" w:eastAsiaTheme="minorEastAsia" w:hAnsi="Constantia" w:cstheme="minorBidi"/>
          <w:bCs/>
          <w:sz w:val="23"/>
          <w:szCs w:val="23"/>
        </w:rPr>
        <w:tab/>
      </w:r>
      <w:r w:rsidRPr="00D16F8B">
        <w:rPr>
          <w:rFonts w:ascii="Constantia" w:eastAsiaTheme="minorEastAsia" w:hAnsi="Constantia" w:cstheme="minorBidi"/>
          <w:b/>
          <w:i/>
          <w:iCs/>
          <w:sz w:val="23"/>
          <w:szCs w:val="23"/>
        </w:rPr>
        <w:t xml:space="preserve">                           </w:t>
      </w:r>
      <w:r>
        <w:rPr>
          <w:rFonts w:ascii="Constantia" w:eastAsiaTheme="minorEastAsia" w:hAnsi="Constantia" w:cstheme="minorBidi"/>
          <w:b/>
          <w:i/>
          <w:iCs/>
          <w:sz w:val="23"/>
          <w:szCs w:val="23"/>
        </w:rPr>
        <w:t xml:space="preserve">  </w:t>
      </w:r>
      <w:r w:rsidRPr="00D16F8B">
        <w:rPr>
          <w:rFonts w:ascii="Constantia" w:eastAsiaTheme="minorEastAsia" w:hAnsi="Constantia" w:cstheme="minorBidi"/>
          <w:b/>
          <w:i/>
          <w:iCs/>
          <w:sz w:val="23"/>
          <w:szCs w:val="23"/>
        </w:rPr>
        <w:t xml:space="preserve"> </w:t>
      </w:r>
      <w:r w:rsidR="002D07CB">
        <w:rPr>
          <w:rFonts w:ascii="Constantia" w:eastAsiaTheme="minorEastAsia" w:hAnsi="Constantia" w:cstheme="minorBidi"/>
          <w:b/>
          <w:i/>
          <w:iCs/>
          <w:sz w:val="23"/>
          <w:szCs w:val="23"/>
        </w:rPr>
        <w:t xml:space="preserve">     </w:t>
      </w:r>
      <w:r w:rsidRPr="00D16F8B">
        <w:rPr>
          <w:rFonts w:ascii="Constantia" w:eastAsiaTheme="minorEastAsia" w:hAnsi="Constantia" w:cstheme="minorBidi"/>
          <w:b/>
          <w:i/>
          <w:iCs/>
          <w:sz w:val="23"/>
          <w:szCs w:val="23"/>
        </w:rPr>
        <w:t xml:space="preserve"> </w:t>
      </w:r>
      <w:r w:rsidR="0054063C">
        <w:rPr>
          <w:rFonts w:ascii="Constantia" w:eastAsiaTheme="minorEastAsia" w:hAnsi="Constantia" w:cstheme="minorBidi"/>
          <w:b/>
          <w:i/>
          <w:iCs/>
          <w:sz w:val="23"/>
          <w:szCs w:val="23"/>
        </w:rPr>
        <w:t xml:space="preserve">    </w:t>
      </w:r>
      <w:r w:rsidR="002D07CB">
        <w:rPr>
          <w:rFonts w:ascii="Constantia" w:eastAsiaTheme="minorEastAsia" w:hAnsi="Constantia" w:cstheme="minorBidi"/>
          <w:b/>
          <w:i/>
          <w:iCs/>
          <w:sz w:val="23"/>
          <w:szCs w:val="23"/>
        </w:rPr>
        <w:t>IN FEDE</w:t>
      </w:r>
    </w:p>
    <w:p w14:paraId="0117BE7C" w14:textId="23D4A0DB" w:rsidR="0054063C" w:rsidRDefault="002D07CB" w:rsidP="008D77E5">
      <w:pPr>
        <w:overflowPunct w:val="0"/>
        <w:autoSpaceDE w:val="0"/>
        <w:autoSpaceDN w:val="0"/>
        <w:adjustRightInd w:val="0"/>
        <w:spacing w:line="276" w:lineRule="auto"/>
        <w:textAlignment w:val="baseline"/>
        <w:rPr>
          <w:rFonts w:ascii="Constantia" w:eastAsiaTheme="minorEastAsia" w:hAnsi="Constantia" w:cstheme="minorBidi"/>
          <w:b/>
          <w:i/>
          <w:iCs/>
          <w:sz w:val="23"/>
          <w:szCs w:val="23"/>
        </w:rPr>
      </w:pPr>
      <w:r>
        <w:rPr>
          <w:rFonts w:ascii="Constantia" w:eastAsiaTheme="minorEastAsia" w:hAnsi="Constantia" w:cstheme="minorBidi"/>
          <w:b/>
          <w:i/>
          <w:iCs/>
          <w:sz w:val="23"/>
          <w:szCs w:val="23"/>
        </w:rPr>
        <w:tab/>
      </w:r>
      <w:r>
        <w:rPr>
          <w:rFonts w:ascii="Constantia" w:eastAsiaTheme="minorEastAsia" w:hAnsi="Constantia" w:cstheme="minorBidi"/>
          <w:b/>
          <w:i/>
          <w:iCs/>
          <w:sz w:val="23"/>
          <w:szCs w:val="23"/>
        </w:rPr>
        <w:tab/>
      </w:r>
      <w:r>
        <w:rPr>
          <w:rFonts w:ascii="Constantia" w:eastAsiaTheme="minorEastAsia" w:hAnsi="Constantia" w:cstheme="minorBidi"/>
          <w:b/>
          <w:i/>
          <w:iCs/>
          <w:sz w:val="23"/>
          <w:szCs w:val="23"/>
        </w:rPr>
        <w:tab/>
      </w:r>
      <w:r>
        <w:rPr>
          <w:rFonts w:ascii="Constantia" w:eastAsiaTheme="minorEastAsia" w:hAnsi="Constantia" w:cstheme="minorBidi"/>
          <w:b/>
          <w:i/>
          <w:iCs/>
          <w:sz w:val="23"/>
          <w:szCs w:val="23"/>
        </w:rPr>
        <w:tab/>
      </w:r>
      <w:r>
        <w:rPr>
          <w:rFonts w:ascii="Constantia" w:eastAsiaTheme="minorEastAsia" w:hAnsi="Constantia" w:cstheme="minorBidi"/>
          <w:b/>
          <w:i/>
          <w:iCs/>
          <w:sz w:val="23"/>
          <w:szCs w:val="23"/>
        </w:rPr>
        <w:tab/>
      </w:r>
      <w:r>
        <w:rPr>
          <w:rFonts w:ascii="Constantia" w:eastAsiaTheme="minorEastAsia" w:hAnsi="Constantia" w:cstheme="minorBidi"/>
          <w:b/>
          <w:i/>
          <w:iCs/>
          <w:sz w:val="23"/>
          <w:szCs w:val="23"/>
        </w:rPr>
        <w:tab/>
      </w:r>
      <w:r>
        <w:rPr>
          <w:rFonts w:ascii="Constantia" w:eastAsiaTheme="minorEastAsia" w:hAnsi="Constantia" w:cstheme="minorBidi"/>
          <w:b/>
          <w:i/>
          <w:iCs/>
          <w:sz w:val="23"/>
          <w:szCs w:val="23"/>
        </w:rPr>
        <w:tab/>
      </w:r>
      <w:r>
        <w:rPr>
          <w:rFonts w:ascii="Constantia" w:eastAsiaTheme="minorEastAsia" w:hAnsi="Constantia" w:cstheme="minorBidi"/>
          <w:b/>
          <w:i/>
          <w:iCs/>
          <w:sz w:val="23"/>
          <w:szCs w:val="23"/>
        </w:rPr>
        <w:tab/>
      </w:r>
      <w:r>
        <w:rPr>
          <w:rFonts w:ascii="Constantia" w:eastAsiaTheme="minorEastAsia" w:hAnsi="Constantia" w:cstheme="minorBidi"/>
          <w:b/>
          <w:i/>
          <w:iCs/>
          <w:sz w:val="23"/>
          <w:szCs w:val="23"/>
        </w:rPr>
        <w:tab/>
      </w:r>
      <w:r>
        <w:rPr>
          <w:rFonts w:ascii="Constantia" w:eastAsiaTheme="minorEastAsia" w:hAnsi="Constantia" w:cstheme="minorBidi"/>
          <w:b/>
          <w:i/>
          <w:iCs/>
          <w:sz w:val="23"/>
          <w:szCs w:val="23"/>
        </w:rPr>
        <w:tab/>
      </w:r>
    </w:p>
    <w:p w14:paraId="5005804D" w14:textId="77777777" w:rsidR="008D77E5" w:rsidRDefault="008D77E5" w:rsidP="008D77E5">
      <w:pPr>
        <w:overflowPunct w:val="0"/>
        <w:autoSpaceDE w:val="0"/>
        <w:autoSpaceDN w:val="0"/>
        <w:adjustRightInd w:val="0"/>
        <w:spacing w:line="276" w:lineRule="auto"/>
        <w:textAlignment w:val="baseline"/>
        <w:rPr>
          <w:rFonts w:ascii="Constantia" w:eastAsiaTheme="minorEastAsia" w:hAnsi="Constantia" w:cstheme="minorBidi"/>
          <w:b/>
          <w:i/>
          <w:iCs/>
          <w:sz w:val="23"/>
          <w:szCs w:val="23"/>
        </w:rPr>
      </w:pPr>
    </w:p>
    <w:p w14:paraId="760CCE69" w14:textId="77777777" w:rsidR="008D77E5" w:rsidRDefault="008D77E5" w:rsidP="008D77E5">
      <w:pPr>
        <w:overflowPunct w:val="0"/>
        <w:autoSpaceDE w:val="0"/>
        <w:autoSpaceDN w:val="0"/>
        <w:adjustRightInd w:val="0"/>
        <w:spacing w:line="276" w:lineRule="auto"/>
        <w:textAlignment w:val="baseline"/>
        <w:rPr>
          <w:rFonts w:ascii="Constantia" w:eastAsiaTheme="minorEastAsia" w:hAnsi="Constantia" w:cstheme="minorBidi"/>
          <w:b/>
          <w:i/>
          <w:iCs/>
          <w:sz w:val="23"/>
          <w:szCs w:val="23"/>
        </w:rPr>
      </w:pPr>
    </w:p>
    <w:p w14:paraId="0F7C27BC" w14:textId="0E25A66D" w:rsidR="008D77E5" w:rsidRDefault="008D77E5" w:rsidP="008D77E5">
      <w:pPr>
        <w:overflowPunct w:val="0"/>
        <w:autoSpaceDE w:val="0"/>
        <w:autoSpaceDN w:val="0"/>
        <w:adjustRightInd w:val="0"/>
        <w:spacing w:line="276" w:lineRule="auto"/>
        <w:jc w:val="right"/>
        <w:textAlignment w:val="baseline"/>
        <w:rPr>
          <w:rFonts w:ascii="Constantia" w:eastAsiaTheme="minorEastAsia" w:hAnsi="Constantia" w:cstheme="minorBidi"/>
          <w:b/>
          <w:i/>
          <w:iCs/>
          <w:sz w:val="23"/>
          <w:szCs w:val="23"/>
        </w:rPr>
      </w:pPr>
      <w:r>
        <w:rPr>
          <w:rFonts w:ascii="Constantia" w:eastAsiaTheme="minorEastAsia" w:hAnsi="Constantia" w:cstheme="minorBidi"/>
          <w:b/>
          <w:i/>
          <w:iCs/>
          <w:sz w:val="23"/>
          <w:szCs w:val="23"/>
        </w:rPr>
        <w:t>__________________________________</w:t>
      </w:r>
    </w:p>
    <w:p w14:paraId="1BE392F3" w14:textId="77777777" w:rsidR="002D07CB" w:rsidRDefault="002D07CB" w:rsidP="002D07CB">
      <w:pPr>
        <w:overflowPunct w:val="0"/>
        <w:autoSpaceDE w:val="0"/>
        <w:autoSpaceDN w:val="0"/>
        <w:adjustRightInd w:val="0"/>
        <w:spacing w:line="276" w:lineRule="auto"/>
        <w:textAlignment w:val="baseline"/>
        <w:rPr>
          <w:rFonts w:ascii="Constantia" w:eastAsiaTheme="minorEastAsia" w:hAnsi="Constantia" w:cstheme="minorBidi"/>
          <w:b/>
          <w:i/>
          <w:iCs/>
          <w:sz w:val="23"/>
          <w:szCs w:val="23"/>
        </w:rPr>
      </w:pPr>
    </w:p>
    <w:p w14:paraId="7843E868" w14:textId="77777777" w:rsidR="00CE1733" w:rsidRPr="00475F8F" w:rsidRDefault="00CE1733" w:rsidP="00536A89">
      <w:pPr>
        <w:widowControl w:val="0"/>
        <w:tabs>
          <w:tab w:val="left" w:pos="1733"/>
        </w:tabs>
        <w:autoSpaceDE w:val="0"/>
        <w:autoSpaceDN w:val="0"/>
        <w:jc w:val="right"/>
        <w:rPr>
          <w:rFonts w:ascii="Constantia" w:eastAsia="Calibri" w:hAnsi="Constantia"/>
          <w:b/>
          <w:sz w:val="22"/>
          <w:szCs w:val="22"/>
          <w:lang w:eastAsia="en-US"/>
        </w:rPr>
      </w:pPr>
    </w:p>
    <w:sectPr w:rsidR="00CE1733" w:rsidRPr="00475F8F" w:rsidSect="00977E10">
      <w:footerReference w:type="even" r:id="rId10"/>
      <w:pgSz w:w="11907" w:h="16839" w:code="9"/>
      <w:pgMar w:top="567" w:right="1134" w:bottom="284" w:left="992" w:header="567" w:footer="113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F0983" w14:textId="77777777" w:rsidR="00E51788" w:rsidRDefault="00E51788">
      <w:r>
        <w:separator/>
      </w:r>
    </w:p>
  </w:endnote>
  <w:endnote w:type="continuationSeparator" w:id="0">
    <w:p w14:paraId="3E503627" w14:textId="77777777" w:rsidR="00E51788" w:rsidRDefault="00E51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MT">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Std Book">
    <w:panose1 w:val="00000000000000000000"/>
    <w:charset w:val="00"/>
    <w:family w:val="swiss"/>
    <w:notTrueType/>
    <w:pitch w:val="variable"/>
    <w:sig w:usb0="00000003" w:usb1="00000000" w:usb2="00000000" w:usb3="00000000" w:csb0="00000001" w:csb1="00000000"/>
  </w:font>
  <w:font w:name="Corbel">
    <w:panose1 w:val="020B0503020204020204"/>
    <w:charset w:val="00"/>
    <w:family w:val="swiss"/>
    <w:pitch w:val="variable"/>
    <w:sig w:usb0="A00002EF" w:usb1="4000A4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Helvetica Neue">
    <w:altName w:val="Times New Roman"/>
    <w:charset w:val="00"/>
    <w:family w:val="roman"/>
    <w:pitch w:val="default"/>
  </w:font>
  <w:font w:name="Arial Unicode MS">
    <w:altName w:val="Arial"/>
    <w:panose1 w:val="020B0604020202020204"/>
    <w:charset w:val="00"/>
    <w:family w:val="swiss"/>
    <w:pitch w:val="variable"/>
  </w:font>
  <w:font w:name="Constantia">
    <w:panose1 w:val="02030602050306030303"/>
    <w:charset w:val="00"/>
    <w:family w:val="roman"/>
    <w:pitch w:val="variable"/>
    <w:sig w:usb0="A00002EF" w:usb1="4000204B" w:usb2="00000000"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1DA19" w14:textId="730C12AD" w:rsidR="00AF52DE" w:rsidRDefault="00031FEB">
    <w:pPr>
      <w:pStyle w:val="Pidipagina"/>
      <w:framePr w:wrap="around" w:vAnchor="text" w:hAnchor="margin" w:xAlign="center" w:y="1"/>
      <w:rPr>
        <w:rStyle w:val="Numeropagina"/>
      </w:rPr>
    </w:pPr>
    <w:r>
      <w:rPr>
        <w:rStyle w:val="Numeropagina"/>
      </w:rPr>
      <w:fldChar w:fldCharType="begin"/>
    </w:r>
    <w:r w:rsidR="00AF52DE">
      <w:rPr>
        <w:rStyle w:val="Numeropagina"/>
      </w:rPr>
      <w:instrText xml:space="preserve">PAGE  </w:instrText>
    </w:r>
    <w:r>
      <w:rPr>
        <w:rStyle w:val="Numeropagina"/>
      </w:rPr>
      <w:fldChar w:fldCharType="separate"/>
    </w:r>
    <w:r w:rsidR="00605DE5">
      <w:rPr>
        <w:rStyle w:val="Numeropagina"/>
        <w:noProof/>
      </w:rPr>
      <w:t>6</w:t>
    </w:r>
    <w:r>
      <w:rPr>
        <w:rStyle w:val="Numeropagina"/>
      </w:rPr>
      <w:fldChar w:fldCharType="end"/>
    </w:r>
  </w:p>
  <w:p w14:paraId="6A38DBDA" w14:textId="77777777" w:rsidR="00AF52DE" w:rsidRDefault="00AF52DE">
    <w:pPr>
      <w:pStyle w:val="Pidipagina"/>
    </w:pPr>
  </w:p>
  <w:p w14:paraId="055F06A6" w14:textId="77777777" w:rsidR="004208C7" w:rsidRDefault="004208C7"/>
  <w:p w14:paraId="7982F905" w14:textId="77777777" w:rsidR="004208C7" w:rsidRDefault="004208C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08C2D" w14:textId="77777777" w:rsidR="00E51788" w:rsidRDefault="00E51788">
      <w:r>
        <w:separator/>
      </w:r>
    </w:p>
  </w:footnote>
  <w:footnote w:type="continuationSeparator" w:id="0">
    <w:p w14:paraId="4013E2C5" w14:textId="77777777" w:rsidR="00E51788" w:rsidRDefault="00E517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37"/>
        </w:tabs>
        <w:ind w:left="-37" w:hanging="360"/>
      </w:pPr>
      <w:rPr>
        <w:rFonts w:ascii="Wingdings" w:hAnsi="Wingdings"/>
      </w:rPr>
    </w:lvl>
  </w:abstractNum>
  <w:abstractNum w:abstractNumId="1" w15:restartNumberingAfterBreak="0">
    <w:nsid w:val="00000004"/>
    <w:multiLevelType w:val="singleLevel"/>
    <w:tmpl w:val="00000004"/>
    <w:name w:val="WW8Num4"/>
    <w:lvl w:ilvl="0">
      <w:start w:val="1"/>
      <w:numFmt w:val="bullet"/>
      <w:lvlText w:val=""/>
      <w:lvlJc w:val="left"/>
      <w:pPr>
        <w:tabs>
          <w:tab w:val="num" w:pos="780"/>
        </w:tabs>
        <w:ind w:left="780" w:hanging="360"/>
      </w:pPr>
      <w:rPr>
        <w:rFonts w:ascii="Symbol" w:hAnsi="Symbol"/>
      </w:rPr>
    </w:lvl>
  </w:abstractNum>
  <w:abstractNum w:abstractNumId="2" w15:restartNumberingAfterBreak="0">
    <w:nsid w:val="00000007"/>
    <w:multiLevelType w:val="singleLevel"/>
    <w:tmpl w:val="00000007"/>
    <w:name w:val="WW8Num13"/>
    <w:lvl w:ilvl="0">
      <w:numFmt w:val="bullet"/>
      <w:lvlText w:val=""/>
      <w:lvlJc w:val="left"/>
      <w:pPr>
        <w:tabs>
          <w:tab w:val="num" w:pos="0"/>
        </w:tabs>
        <w:ind w:left="720" w:hanging="360"/>
      </w:pPr>
      <w:rPr>
        <w:rFonts w:ascii="Wingdings" w:hAnsi="Wingdings" w:cs="TimesNewRomanPSMT"/>
      </w:rPr>
    </w:lvl>
  </w:abstractNum>
  <w:abstractNum w:abstractNumId="3" w15:restartNumberingAfterBreak="0">
    <w:nsid w:val="0000000C"/>
    <w:multiLevelType w:val="singleLevel"/>
    <w:tmpl w:val="0000000C"/>
    <w:name w:val="WW8Num23"/>
    <w:lvl w:ilvl="0">
      <w:start w:val="1"/>
      <w:numFmt w:val="bullet"/>
      <w:lvlText w:val=""/>
      <w:lvlJc w:val="left"/>
      <w:pPr>
        <w:tabs>
          <w:tab w:val="num" w:pos="854"/>
        </w:tabs>
        <w:ind w:left="854" w:hanging="360"/>
      </w:pPr>
      <w:rPr>
        <w:rFonts w:ascii="Wingdings" w:hAnsi="Wingdings" w:cs="Wingdings"/>
      </w:rPr>
    </w:lvl>
  </w:abstractNum>
  <w:abstractNum w:abstractNumId="4" w15:restartNumberingAfterBreak="0">
    <w:nsid w:val="135D1785"/>
    <w:multiLevelType w:val="hybridMultilevel"/>
    <w:tmpl w:val="FDF2F200"/>
    <w:lvl w:ilvl="0" w:tplc="04100001">
      <w:start w:val="1"/>
      <w:numFmt w:val="bullet"/>
      <w:lvlText w:val=""/>
      <w:lvlJc w:val="left"/>
      <w:pPr>
        <w:ind w:left="397" w:hanging="360"/>
      </w:pPr>
      <w:rPr>
        <w:rFonts w:ascii="Symbol" w:hAnsi="Symbol" w:hint="default"/>
      </w:rPr>
    </w:lvl>
    <w:lvl w:ilvl="1" w:tplc="04100003" w:tentative="1">
      <w:start w:val="1"/>
      <w:numFmt w:val="bullet"/>
      <w:lvlText w:val="o"/>
      <w:lvlJc w:val="left"/>
      <w:pPr>
        <w:ind w:left="1117" w:hanging="360"/>
      </w:pPr>
      <w:rPr>
        <w:rFonts w:ascii="Courier New" w:hAnsi="Courier New" w:cs="Courier New" w:hint="default"/>
      </w:rPr>
    </w:lvl>
    <w:lvl w:ilvl="2" w:tplc="04100005" w:tentative="1">
      <w:start w:val="1"/>
      <w:numFmt w:val="bullet"/>
      <w:lvlText w:val=""/>
      <w:lvlJc w:val="left"/>
      <w:pPr>
        <w:ind w:left="1837" w:hanging="360"/>
      </w:pPr>
      <w:rPr>
        <w:rFonts w:ascii="Wingdings" w:hAnsi="Wingdings" w:hint="default"/>
      </w:rPr>
    </w:lvl>
    <w:lvl w:ilvl="3" w:tplc="04100001" w:tentative="1">
      <w:start w:val="1"/>
      <w:numFmt w:val="bullet"/>
      <w:lvlText w:val=""/>
      <w:lvlJc w:val="left"/>
      <w:pPr>
        <w:ind w:left="2557" w:hanging="360"/>
      </w:pPr>
      <w:rPr>
        <w:rFonts w:ascii="Symbol" w:hAnsi="Symbol" w:hint="default"/>
      </w:rPr>
    </w:lvl>
    <w:lvl w:ilvl="4" w:tplc="04100003" w:tentative="1">
      <w:start w:val="1"/>
      <w:numFmt w:val="bullet"/>
      <w:lvlText w:val="o"/>
      <w:lvlJc w:val="left"/>
      <w:pPr>
        <w:ind w:left="3277" w:hanging="360"/>
      </w:pPr>
      <w:rPr>
        <w:rFonts w:ascii="Courier New" w:hAnsi="Courier New" w:cs="Courier New" w:hint="default"/>
      </w:rPr>
    </w:lvl>
    <w:lvl w:ilvl="5" w:tplc="04100005" w:tentative="1">
      <w:start w:val="1"/>
      <w:numFmt w:val="bullet"/>
      <w:lvlText w:val=""/>
      <w:lvlJc w:val="left"/>
      <w:pPr>
        <w:ind w:left="3997" w:hanging="360"/>
      </w:pPr>
      <w:rPr>
        <w:rFonts w:ascii="Wingdings" w:hAnsi="Wingdings" w:hint="default"/>
      </w:rPr>
    </w:lvl>
    <w:lvl w:ilvl="6" w:tplc="04100001" w:tentative="1">
      <w:start w:val="1"/>
      <w:numFmt w:val="bullet"/>
      <w:lvlText w:val=""/>
      <w:lvlJc w:val="left"/>
      <w:pPr>
        <w:ind w:left="4717" w:hanging="360"/>
      </w:pPr>
      <w:rPr>
        <w:rFonts w:ascii="Symbol" w:hAnsi="Symbol" w:hint="default"/>
      </w:rPr>
    </w:lvl>
    <w:lvl w:ilvl="7" w:tplc="04100003" w:tentative="1">
      <w:start w:val="1"/>
      <w:numFmt w:val="bullet"/>
      <w:lvlText w:val="o"/>
      <w:lvlJc w:val="left"/>
      <w:pPr>
        <w:ind w:left="5437" w:hanging="360"/>
      </w:pPr>
      <w:rPr>
        <w:rFonts w:ascii="Courier New" w:hAnsi="Courier New" w:cs="Courier New" w:hint="default"/>
      </w:rPr>
    </w:lvl>
    <w:lvl w:ilvl="8" w:tplc="04100005" w:tentative="1">
      <w:start w:val="1"/>
      <w:numFmt w:val="bullet"/>
      <w:lvlText w:val=""/>
      <w:lvlJc w:val="left"/>
      <w:pPr>
        <w:ind w:left="6157" w:hanging="360"/>
      </w:pPr>
      <w:rPr>
        <w:rFonts w:ascii="Wingdings" w:hAnsi="Wingdings" w:hint="default"/>
      </w:rPr>
    </w:lvl>
  </w:abstractNum>
  <w:abstractNum w:abstractNumId="5" w15:restartNumberingAfterBreak="0">
    <w:nsid w:val="21B847DA"/>
    <w:multiLevelType w:val="multilevel"/>
    <w:tmpl w:val="FFE0EE72"/>
    <w:lvl w:ilvl="0">
      <w:start w:val="1"/>
      <w:numFmt w:val="lowerLetter"/>
      <w:lvlText w:val="%1)"/>
      <w:lvlJc w:val="left"/>
      <w:pPr>
        <w:ind w:left="360" w:hanging="360"/>
      </w:pPr>
      <w:rPr>
        <w:b w:val="0"/>
        <w:bCs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9A31A00"/>
    <w:multiLevelType w:val="hybridMultilevel"/>
    <w:tmpl w:val="3B4C4D32"/>
    <w:lvl w:ilvl="0" w:tplc="04100001">
      <w:start w:val="1"/>
      <w:numFmt w:val="bullet"/>
      <w:lvlText w:val=""/>
      <w:lvlJc w:val="left"/>
      <w:pPr>
        <w:ind w:left="397" w:hanging="360"/>
      </w:pPr>
      <w:rPr>
        <w:rFonts w:ascii="Symbol" w:hAnsi="Symbol" w:hint="default"/>
      </w:rPr>
    </w:lvl>
    <w:lvl w:ilvl="1" w:tplc="04100003" w:tentative="1">
      <w:start w:val="1"/>
      <w:numFmt w:val="bullet"/>
      <w:lvlText w:val="o"/>
      <w:lvlJc w:val="left"/>
      <w:pPr>
        <w:ind w:left="1117" w:hanging="360"/>
      </w:pPr>
      <w:rPr>
        <w:rFonts w:ascii="Courier New" w:hAnsi="Courier New" w:cs="Courier New" w:hint="default"/>
      </w:rPr>
    </w:lvl>
    <w:lvl w:ilvl="2" w:tplc="04100005" w:tentative="1">
      <w:start w:val="1"/>
      <w:numFmt w:val="bullet"/>
      <w:lvlText w:val=""/>
      <w:lvlJc w:val="left"/>
      <w:pPr>
        <w:ind w:left="1837" w:hanging="360"/>
      </w:pPr>
      <w:rPr>
        <w:rFonts w:ascii="Wingdings" w:hAnsi="Wingdings" w:hint="default"/>
      </w:rPr>
    </w:lvl>
    <w:lvl w:ilvl="3" w:tplc="04100001" w:tentative="1">
      <w:start w:val="1"/>
      <w:numFmt w:val="bullet"/>
      <w:lvlText w:val=""/>
      <w:lvlJc w:val="left"/>
      <w:pPr>
        <w:ind w:left="2557" w:hanging="360"/>
      </w:pPr>
      <w:rPr>
        <w:rFonts w:ascii="Symbol" w:hAnsi="Symbol" w:hint="default"/>
      </w:rPr>
    </w:lvl>
    <w:lvl w:ilvl="4" w:tplc="04100003" w:tentative="1">
      <w:start w:val="1"/>
      <w:numFmt w:val="bullet"/>
      <w:lvlText w:val="o"/>
      <w:lvlJc w:val="left"/>
      <w:pPr>
        <w:ind w:left="3277" w:hanging="360"/>
      </w:pPr>
      <w:rPr>
        <w:rFonts w:ascii="Courier New" w:hAnsi="Courier New" w:cs="Courier New" w:hint="default"/>
      </w:rPr>
    </w:lvl>
    <w:lvl w:ilvl="5" w:tplc="04100005" w:tentative="1">
      <w:start w:val="1"/>
      <w:numFmt w:val="bullet"/>
      <w:lvlText w:val=""/>
      <w:lvlJc w:val="left"/>
      <w:pPr>
        <w:ind w:left="3997" w:hanging="360"/>
      </w:pPr>
      <w:rPr>
        <w:rFonts w:ascii="Wingdings" w:hAnsi="Wingdings" w:hint="default"/>
      </w:rPr>
    </w:lvl>
    <w:lvl w:ilvl="6" w:tplc="04100001" w:tentative="1">
      <w:start w:val="1"/>
      <w:numFmt w:val="bullet"/>
      <w:lvlText w:val=""/>
      <w:lvlJc w:val="left"/>
      <w:pPr>
        <w:ind w:left="4717" w:hanging="360"/>
      </w:pPr>
      <w:rPr>
        <w:rFonts w:ascii="Symbol" w:hAnsi="Symbol" w:hint="default"/>
      </w:rPr>
    </w:lvl>
    <w:lvl w:ilvl="7" w:tplc="04100003" w:tentative="1">
      <w:start w:val="1"/>
      <w:numFmt w:val="bullet"/>
      <w:lvlText w:val="o"/>
      <w:lvlJc w:val="left"/>
      <w:pPr>
        <w:ind w:left="5437" w:hanging="360"/>
      </w:pPr>
      <w:rPr>
        <w:rFonts w:ascii="Courier New" w:hAnsi="Courier New" w:cs="Courier New" w:hint="default"/>
      </w:rPr>
    </w:lvl>
    <w:lvl w:ilvl="8" w:tplc="04100005" w:tentative="1">
      <w:start w:val="1"/>
      <w:numFmt w:val="bullet"/>
      <w:lvlText w:val=""/>
      <w:lvlJc w:val="left"/>
      <w:pPr>
        <w:ind w:left="6157" w:hanging="360"/>
      </w:pPr>
      <w:rPr>
        <w:rFonts w:ascii="Wingdings" w:hAnsi="Wingdings" w:hint="default"/>
      </w:rPr>
    </w:lvl>
  </w:abstractNum>
  <w:abstractNum w:abstractNumId="7"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8" w15:restartNumberingAfterBreak="0">
    <w:nsid w:val="41BE644A"/>
    <w:multiLevelType w:val="hybridMultilevel"/>
    <w:tmpl w:val="8B8AAD5A"/>
    <w:lvl w:ilvl="0" w:tplc="04100001">
      <w:start w:val="1"/>
      <w:numFmt w:val="bullet"/>
      <w:lvlText w:val=""/>
      <w:lvlJc w:val="left"/>
      <w:pPr>
        <w:ind w:left="397" w:hanging="360"/>
      </w:pPr>
      <w:rPr>
        <w:rFonts w:ascii="Symbol" w:hAnsi="Symbol" w:hint="default"/>
      </w:rPr>
    </w:lvl>
    <w:lvl w:ilvl="1" w:tplc="04100003" w:tentative="1">
      <w:start w:val="1"/>
      <w:numFmt w:val="bullet"/>
      <w:lvlText w:val="o"/>
      <w:lvlJc w:val="left"/>
      <w:pPr>
        <w:ind w:left="1117" w:hanging="360"/>
      </w:pPr>
      <w:rPr>
        <w:rFonts w:ascii="Courier New" w:hAnsi="Courier New" w:cs="Courier New" w:hint="default"/>
      </w:rPr>
    </w:lvl>
    <w:lvl w:ilvl="2" w:tplc="04100005" w:tentative="1">
      <w:start w:val="1"/>
      <w:numFmt w:val="bullet"/>
      <w:lvlText w:val=""/>
      <w:lvlJc w:val="left"/>
      <w:pPr>
        <w:ind w:left="1837" w:hanging="360"/>
      </w:pPr>
      <w:rPr>
        <w:rFonts w:ascii="Wingdings" w:hAnsi="Wingdings" w:hint="default"/>
      </w:rPr>
    </w:lvl>
    <w:lvl w:ilvl="3" w:tplc="04100001" w:tentative="1">
      <w:start w:val="1"/>
      <w:numFmt w:val="bullet"/>
      <w:lvlText w:val=""/>
      <w:lvlJc w:val="left"/>
      <w:pPr>
        <w:ind w:left="2557" w:hanging="360"/>
      </w:pPr>
      <w:rPr>
        <w:rFonts w:ascii="Symbol" w:hAnsi="Symbol" w:hint="default"/>
      </w:rPr>
    </w:lvl>
    <w:lvl w:ilvl="4" w:tplc="04100003" w:tentative="1">
      <w:start w:val="1"/>
      <w:numFmt w:val="bullet"/>
      <w:lvlText w:val="o"/>
      <w:lvlJc w:val="left"/>
      <w:pPr>
        <w:ind w:left="3277" w:hanging="360"/>
      </w:pPr>
      <w:rPr>
        <w:rFonts w:ascii="Courier New" w:hAnsi="Courier New" w:cs="Courier New" w:hint="default"/>
      </w:rPr>
    </w:lvl>
    <w:lvl w:ilvl="5" w:tplc="04100005" w:tentative="1">
      <w:start w:val="1"/>
      <w:numFmt w:val="bullet"/>
      <w:lvlText w:val=""/>
      <w:lvlJc w:val="left"/>
      <w:pPr>
        <w:ind w:left="3997" w:hanging="360"/>
      </w:pPr>
      <w:rPr>
        <w:rFonts w:ascii="Wingdings" w:hAnsi="Wingdings" w:hint="default"/>
      </w:rPr>
    </w:lvl>
    <w:lvl w:ilvl="6" w:tplc="04100001" w:tentative="1">
      <w:start w:val="1"/>
      <w:numFmt w:val="bullet"/>
      <w:lvlText w:val=""/>
      <w:lvlJc w:val="left"/>
      <w:pPr>
        <w:ind w:left="4717" w:hanging="360"/>
      </w:pPr>
      <w:rPr>
        <w:rFonts w:ascii="Symbol" w:hAnsi="Symbol" w:hint="default"/>
      </w:rPr>
    </w:lvl>
    <w:lvl w:ilvl="7" w:tplc="04100003" w:tentative="1">
      <w:start w:val="1"/>
      <w:numFmt w:val="bullet"/>
      <w:lvlText w:val="o"/>
      <w:lvlJc w:val="left"/>
      <w:pPr>
        <w:ind w:left="5437" w:hanging="360"/>
      </w:pPr>
      <w:rPr>
        <w:rFonts w:ascii="Courier New" w:hAnsi="Courier New" w:cs="Courier New" w:hint="default"/>
      </w:rPr>
    </w:lvl>
    <w:lvl w:ilvl="8" w:tplc="04100005" w:tentative="1">
      <w:start w:val="1"/>
      <w:numFmt w:val="bullet"/>
      <w:lvlText w:val=""/>
      <w:lvlJc w:val="left"/>
      <w:pPr>
        <w:ind w:left="6157" w:hanging="360"/>
      </w:pPr>
      <w:rPr>
        <w:rFonts w:ascii="Wingdings" w:hAnsi="Wingdings" w:hint="default"/>
      </w:rPr>
    </w:lvl>
  </w:abstractNum>
  <w:abstractNum w:abstractNumId="9" w15:restartNumberingAfterBreak="0">
    <w:nsid w:val="47EF693B"/>
    <w:multiLevelType w:val="hybridMultilevel"/>
    <w:tmpl w:val="963CE0A0"/>
    <w:lvl w:ilvl="0" w:tplc="B4D836E2">
      <w:start w:val="1"/>
      <w:numFmt w:val="bullet"/>
      <w:lvlText w:val="-"/>
      <w:lvlJc w:val="left"/>
      <w:pPr>
        <w:ind w:left="1068" w:hanging="360"/>
      </w:pPr>
      <w:rPr>
        <w:rFonts w:ascii="Calibri" w:hAnsi="Calibr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0" w15:restartNumberingAfterBreak="0">
    <w:nsid w:val="47F82BDC"/>
    <w:multiLevelType w:val="hybridMultilevel"/>
    <w:tmpl w:val="42A66990"/>
    <w:lvl w:ilvl="0" w:tplc="153C1558">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87C5A07"/>
    <w:multiLevelType w:val="hybridMultilevel"/>
    <w:tmpl w:val="027A3E90"/>
    <w:lvl w:ilvl="0" w:tplc="35DA3322">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58E5128D"/>
    <w:multiLevelType w:val="hybridMultilevel"/>
    <w:tmpl w:val="63E01C02"/>
    <w:lvl w:ilvl="0" w:tplc="04100017">
      <w:start w:val="1"/>
      <w:numFmt w:val="lowerLetter"/>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start w:val="1"/>
      <w:numFmt w:val="decimal"/>
      <w:lvlText w:val="%4."/>
      <w:lvlJc w:val="left"/>
      <w:pPr>
        <w:ind w:left="2520" w:hanging="360"/>
      </w:pPr>
    </w:lvl>
    <w:lvl w:ilvl="4" w:tplc="04100019">
      <w:start w:val="1"/>
      <w:numFmt w:val="lowerLetter"/>
      <w:lvlText w:val="%5."/>
      <w:lvlJc w:val="left"/>
      <w:pPr>
        <w:ind w:left="3240" w:hanging="360"/>
      </w:pPr>
    </w:lvl>
    <w:lvl w:ilvl="5" w:tplc="0410001B">
      <w:start w:val="1"/>
      <w:numFmt w:val="lowerRoman"/>
      <w:lvlText w:val="%6."/>
      <w:lvlJc w:val="right"/>
      <w:pPr>
        <w:ind w:left="3960" w:hanging="180"/>
      </w:pPr>
    </w:lvl>
    <w:lvl w:ilvl="6" w:tplc="0410000F">
      <w:start w:val="1"/>
      <w:numFmt w:val="decimal"/>
      <w:lvlText w:val="%7."/>
      <w:lvlJc w:val="left"/>
      <w:pPr>
        <w:ind w:left="4680" w:hanging="360"/>
      </w:pPr>
    </w:lvl>
    <w:lvl w:ilvl="7" w:tplc="04100019">
      <w:start w:val="1"/>
      <w:numFmt w:val="lowerLetter"/>
      <w:lvlText w:val="%8."/>
      <w:lvlJc w:val="left"/>
      <w:pPr>
        <w:ind w:left="5400" w:hanging="360"/>
      </w:pPr>
    </w:lvl>
    <w:lvl w:ilvl="8" w:tplc="0410001B">
      <w:start w:val="1"/>
      <w:numFmt w:val="lowerRoman"/>
      <w:lvlText w:val="%9."/>
      <w:lvlJc w:val="right"/>
      <w:pPr>
        <w:ind w:left="6120" w:hanging="180"/>
      </w:pPr>
    </w:lvl>
  </w:abstractNum>
  <w:abstractNum w:abstractNumId="13" w15:restartNumberingAfterBreak="0">
    <w:nsid w:val="5BE93F50"/>
    <w:multiLevelType w:val="hybridMultilevel"/>
    <w:tmpl w:val="5F501734"/>
    <w:lvl w:ilvl="0" w:tplc="04100005">
      <w:start w:val="1"/>
      <w:numFmt w:val="bullet"/>
      <w:lvlText w:val=""/>
      <w:lvlJc w:val="left"/>
      <w:pPr>
        <w:ind w:left="1004" w:hanging="360"/>
      </w:pPr>
      <w:rPr>
        <w:rFonts w:ascii="Wingdings" w:hAnsi="Wingdings" w:hint="default"/>
      </w:rPr>
    </w:lvl>
    <w:lvl w:ilvl="1" w:tplc="04100003">
      <w:start w:val="1"/>
      <w:numFmt w:val="bullet"/>
      <w:lvlText w:val="o"/>
      <w:lvlJc w:val="left"/>
      <w:pPr>
        <w:ind w:left="1724" w:hanging="360"/>
      </w:pPr>
      <w:rPr>
        <w:rFonts w:ascii="Courier New" w:hAnsi="Courier New" w:cs="Courier New" w:hint="default"/>
      </w:rPr>
    </w:lvl>
    <w:lvl w:ilvl="2" w:tplc="04100005">
      <w:start w:val="1"/>
      <w:numFmt w:val="bullet"/>
      <w:lvlText w:val=""/>
      <w:lvlJc w:val="left"/>
      <w:pPr>
        <w:ind w:left="2444" w:hanging="360"/>
      </w:pPr>
      <w:rPr>
        <w:rFonts w:ascii="Wingdings" w:hAnsi="Wingdings" w:hint="default"/>
      </w:rPr>
    </w:lvl>
    <w:lvl w:ilvl="3" w:tplc="04100001">
      <w:start w:val="1"/>
      <w:numFmt w:val="bullet"/>
      <w:lvlText w:val=""/>
      <w:lvlJc w:val="left"/>
      <w:pPr>
        <w:ind w:left="3164" w:hanging="360"/>
      </w:pPr>
      <w:rPr>
        <w:rFonts w:ascii="Symbol" w:hAnsi="Symbol" w:hint="default"/>
      </w:rPr>
    </w:lvl>
    <w:lvl w:ilvl="4" w:tplc="04100003">
      <w:start w:val="1"/>
      <w:numFmt w:val="bullet"/>
      <w:lvlText w:val="o"/>
      <w:lvlJc w:val="left"/>
      <w:pPr>
        <w:ind w:left="3884" w:hanging="360"/>
      </w:pPr>
      <w:rPr>
        <w:rFonts w:ascii="Courier New" w:hAnsi="Courier New" w:cs="Courier New" w:hint="default"/>
      </w:rPr>
    </w:lvl>
    <w:lvl w:ilvl="5" w:tplc="04100005">
      <w:start w:val="1"/>
      <w:numFmt w:val="bullet"/>
      <w:lvlText w:val=""/>
      <w:lvlJc w:val="left"/>
      <w:pPr>
        <w:ind w:left="4604" w:hanging="360"/>
      </w:pPr>
      <w:rPr>
        <w:rFonts w:ascii="Wingdings" w:hAnsi="Wingdings" w:hint="default"/>
      </w:rPr>
    </w:lvl>
    <w:lvl w:ilvl="6" w:tplc="04100001">
      <w:start w:val="1"/>
      <w:numFmt w:val="bullet"/>
      <w:lvlText w:val=""/>
      <w:lvlJc w:val="left"/>
      <w:pPr>
        <w:ind w:left="5324" w:hanging="360"/>
      </w:pPr>
      <w:rPr>
        <w:rFonts w:ascii="Symbol" w:hAnsi="Symbol" w:hint="default"/>
      </w:rPr>
    </w:lvl>
    <w:lvl w:ilvl="7" w:tplc="04100003">
      <w:start w:val="1"/>
      <w:numFmt w:val="bullet"/>
      <w:lvlText w:val="o"/>
      <w:lvlJc w:val="left"/>
      <w:pPr>
        <w:ind w:left="6044" w:hanging="360"/>
      </w:pPr>
      <w:rPr>
        <w:rFonts w:ascii="Courier New" w:hAnsi="Courier New" w:cs="Courier New" w:hint="default"/>
      </w:rPr>
    </w:lvl>
    <w:lvl w:ilvl="8" w:tplc="04100005">
      <w:start w:val="1"/>
      <w:numFmt w:val="bullet"/>
      <w:lvlText w:val=""/>
      <w:lvlJc w:val="left"/>
      <w:pPr>
        <w:ind w:left="6764" w:hanging="360"/>
      </w:pPr>
      <w:rPr>
        <w:rFonts w:ascii="Wingdings" w:hAnsi="Wingdings" w:hint="default"/>
      </w:rPr>
    </w:lvl>
  </w:abstractNum>
  <w:abstractNum w:abstractNumId="14" w15:restartNumberingAfterBreak="0">
    <w:nsid w:val="61B0705A"/>
    <w:multiLevelType w:val="hybridMultilevel"/>
    <w:tmpl w:val="E19221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762666DB"/>
    <w:multiLevelType w:val="hybridMultilevel"/>
    <w:tmpl w:val="55CE4E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6055281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754051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3895848">
    <w:abstractNumId w:val="13"/>
  </w:num>
  <w:num w:numId="4" w16cid:durableId="1924878087">
    <w:abstractNumId w:val="10"/>
  </w:num>
  <w:num w:numId="5" w16cid:durableId="1999067559">
    <w:abstractNumId w:val="4"/>
  </w:num>
  <w:num w:numId="6" w16cid:durableId="1309240915">
    <w:abstractNumId w:val="8"/>
  </w:num>
  <w:num w:numId="7" w16cid:durableId="2126535750">
    <w:abstractNumId w:val="6"/>
  </w:num>
  <w:num w:numId="8" w16cid:durableId="1288126257">
    <w:abstractNumId w:val="15"/>
  </w:num>
  <w:num w:numId="9" w16cid:durableId="1487238228">
    <w:abstractNumId w:val="11"/>
  </w:num>
  <w:num w:numId="10" w16cid:durableId="1100951822">
    <w:abstractNumId w:val="12"/>
  </w:num>
  <w:num w:numId="11" w16cid:durableId="1132946347">
    <w:abstractNumId w:val="14"/>
  </w:num>
  <w:num w:numId="12" w16cid:durableId="18199592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9090235">
    <w:abstractNumId w:val="9"/>
  </w:num>
  <w:num w:numId="14" w16cid:durableId="812674158">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00"/>
  <w:displayHorizontalDrawingGridEvery w:val="0"/>
  <w:displayVerticalDrawingGridEvery w:val="0"/>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06B"/>
    <w:rsid w:val="000008E6"/>
    <w:rsid w:val="00001BFD"/>
    <w:rsid w:val="00002828"/>
    <w:rsid w:val="0000318F"/>
    <w:rsid w:val="00003C0D"/>
    <w:rsid w:val="000058FE"/>
    <w:rsid w:val="00007DCF"/>
    <w:rsid w:val="00010D73"/>
    <w:rsid w:val="0001220C"/>
    <w:rsid w:val="0001314D"/>
    <w:rsid w:val="0001443F"/>
    <w:rsid w:val="00015543"/>
    <w:rsid w:val="00015D2C"/>
    <w:rsid w:val="00016658"/>
    <w:rsid w:val="000175F2"/>
    <w:rsid w:val="00021EB3"/>
    <w:rsid w:val="00023684"/>
    <w:rsid w:val="0002389D"/>
    <w:rsid w:val="0003018C"/>
    <w:rsid w:val="000309DF"/>
    <w:rsid w:val="00031FEB"/>
    <w:rsid w:val="000371CE"/>
    <w:rsid w:val="0003782B"/>
    <w:rsid w:val="00040467"/>
    <w:rsid w:val="00042338"/>
    <w:rsid w:val="00046B4A"/>
    <w:rsid w:val="00047934"/>
    <w:rsid w:val="0005084A"/>
    <w:rsid w:val="00051A9E"/>
    <w:rsid w:val="00051CAE"/>
    <w:rsid w:val="00051E72"/>
    <w:rsid w:val="000526B7"/>
    <w:rsid w:val="000534AD"/>
    <w:rsid w:val="000539ED"/>
    <w:rsid w:val="00053DE3"/>
    <w:rsid w:val="00053E60"/>
    <w:rsid w:val="0005458D"/>
    <w:rsid w:val="000564C9"/>
    <w:rsid w:val="00056833"/>
    <w:rsid w:val="00056988"/>
    <w:rsid w:val="00056A72"/>
    <w:rsid w:val="00061186"/>
    <w:rsid w:val="00062E4A"/>
    <w:rsid w:val="00062EDB"/>
    <w:rsid w:val="00065370"/>
    <w:rsid w:val="000670A5"/>
    <w:rsid w:val="0007048C"/>
    <w:rsid w:val="00072224"/>
    <w:rsid w:val="00072E6F"/>
    <w:rsid w:val="000736AB"/>
    <w:rsid w:val="00074CDD"/>
    <w:rsid w:val="000763EC"/>
    <w:rsid w:val="0007706B"/>
    <w:rsid w:val="00080BC7"/>
    <w:rsid w:val="0008242F"/>
    <w:rsid w:val="00093B8A"/>
    <w:rsid w:val="000A19BA"/>
    <w:rsid w:val="000A2049"/>
    <w:rsid w:val="000A2C09"/>
    <w:rsid w:val="000A495E"/>
    <w:rsid w:val="000A74CB"/>
    <w:rsid w:val="000B12C5"/>
    <w:rsid w:val="000B480F"/>
    <w:rsid w:val="000B6C44"/>
    <w:rsid w:val="000C0039"/>
    <w:rsid w:val="000C11ED"/>
    <w:rsid w:val="000C7368"/>
    <w:rsid w:val="000D1AFB"/>
    <w:rsid w:val="000D5BE5"/>
    <w:rsid w:val="000E1038"/>
    <w:rsid w:val="000E1E4D"/>
    <w:rsid w:val="000E246B"/>
    <w:rsid w:val="000E446C"/>
    <w:rsid w:val="000F0CA0"/>
    <w:rsid w:val="000F2156"/>
    <w:rsid w:val="000F4537"/>
    <w:rsid w:val="000F4D89"/>
    <w:rsid w:val="000F5E3D"/>
    <w:rsid w:val="000F5F5D"/>
    <w:rsid w:val="000F6179"/>
    <w:rsid w:val="000F6876"/>
    <w:rsid w:val="000F7F3B"/>
    <w:rsid w:val="00100384"/>
    <w:rsid w:val="0010106B"/>
    <w:rsid w:val="00101744"/>
    <w:rsid w:val="00104CEA"/>
    <w:rsid w:val="001104DF"/>
    <w:rsid w:val="00112288"/>
    <w:rsid w:val="00112BBD"/>
    <w:rsid w:val="001141F6"/>
    <w:rsid w:val="00114DF5"/>
    <w:rsid w:val="00120828"/>
    <w:rsid w:val="0012335E"/>
    <w:rsid w:val="001260DF"/>
    <w:rsid w:val="00131078"/>
    <w:rsid w:val="00132B57"/>
    <w:rsid w:val="001335C6"/>
    <w:rsid w:val="00133C52"/>
    <w:rsid w:val="00134CCE"/>
    <w:rsid w:val="00135167"/>
    <w:rsid w:val="001352AB"/>
    <w:rsid w:val="0013628F"/>
    <w:rsid w:val="00140B98"/>
    <w:rsid w:val="001422AF"/>
    <w:rsid w:val="001451B9"/>
    <w:rsid w:val="00145DEE"/>
    <w:rsid w:val="001460CB"/>
    <w:rsid w:val="001508F3"/>
    <w:rsid w:val="00154F0E"/>
    <w:rsid w:val="00157BF6"/>
    <w:rsid w:val="00160EA8"/>
    <w:rsid w:val="001622AF"/>
    <w:rsid w:val="00164683"/>
    <w:rsid w:val="00164BD8"/>
    <w:rsid w:val="00167C80"/>
    <w:rsid w:val="00174486"/>
    <w:rsid w:val="00174541"/>
    <w:rsid w:val="00175FFB"/>
    <w:rsid w:val="00182723"/>
    <w:rsid w:val="00185A49"/>
    <w:rsid w:val="00186225"/>
    <w:rsid w:val="0018773E"/>
    <w:rsid w:val="00191CA1"/>
    <w:rsid w:val="001A0C4A"/>
    <w:rsid w:val="001A4201"/>
    <w:rsid w:val="001A5909"/>
    <w:rsid w:val="001A634E"/>
    <w:rsid w:val="001A6378"/>
    <w:rsid w:val="001B1257"/>
    <w:rsid w:val="001B1415"/>
    <w:rsid w:val="001B484F"/>
    <w:rsid w:val="001B7378"/>
    <w:rsid w:val="001C0302"/>
    <w:rsid w:val="001C2C20"/>
    <w:rsid w:val="001C55A0"/>
    <w:rsid w:val="001C6C49"/>
    <w:rsid w:val="001D16D5"/>
    <w:rsid w:val="001D4B64"/>
    <w:rsid w:val="001D6B50"/>
    <w:rsid w:val="001D7254"/>
    <w:rsid w:val="001E52E4"/>
    <w:rsid w:val="001F16A2"/>
    <w:rsid w:val="001F207B"/>
    <w:rsid w:val="001F6C2D"/>
    <w:rsid w:val="001F7E10"/>
    <w:rsid w:val="002050D5"/>
    <w:rsid w:val="00207849"/>
    <w:rsid w:val="00210607"/>
    <w:rsid w:val="00211108"/>
    <w:rsid w:val="00213B82"/>
    <w:rsid w:val="00213C1D"/>
    <w:rsid w:val="0021559E"/>
    <w:rsid w:val="00217C76"/>
    <w:rsid w:val="00222A56"/>
    <w:rsid w:val="00224518"/>
    <w:rsid w:val="002247FE"/>
    <w:rsid w:val="00225146"/>
    <w:rsid w:val="00226CB3"/>
    <w:rsid w:val="002308E5"/>
    <w:rsid w:val="0023285D"/>
    <w:rsid w:val="00240337"/>
    <w:rsid w:val="0024391D"/>
    <w:rsid w:val="0025352F"/>
    <w:rsid w:val="002539BB"/>
    <w:rsid w:val="002546D8"/>
    <w:rsid w:val="00255CE2"/>
    <w:rsid w:val="0025698C"/>
    <w:rsid w:val="00260B58"/>
    <w:rsid w:val="002642BA"/>
    <w:rsid w:val="0026467A"/>
    <w:rsid w:val="00265864"/>
    <w:rsid w:val="002708A6"/>
    <w:rsid w:val="002772BD"/>
    <w:rsid w:val="00280001"/>
    <w:rsid w:val="00281517"/>
    <w:rsid w:val="00282A21"/>
    <w:rsid w:val="002843F2"/>
    <w:rsid w:val="002860BF"/>
    <w:rsid w:val="00286C40"/>
    <w:rsid w:val="0029126B"/>
    <w:rsid w:val="0029332E"/>
    <w:rsid w:val="002943C2"/>
    <w:rsid w:val="00297481"/>
    <w:rsid w:val="002A014D"/>
    <w:rsid w:val="002A6748"/>
    <w:rsid w:val="002A7269"/>
    <w:rsid w:val="002B0440"/>
    <w:rsid w:val="002B13C0"/>
    <w:rsid w:val="002B206B"/>
    <w:rsid w:val="002B3171"/>
    <w:rsid w:val="002B684C"/>
    <w:rsid w:val="002B6A5A"/>
    <w:rsid w:val="002C1C92"/>
    <w:rsid w:val="002C1E86"/>
    <w:rsid w:val="002D07CB"/>
    <w:rsid w:val="002D472B"/>
    <w:rsid w:val="002D473A"/>
    <w:rsid w:val="002D786D"/>
    <w:rsid w:val="002E1891"/>
    <w:rsid w:val="002E1DEB"/>
    <w:rsid w:val="002E5DB6"/>
    <w:rsid w:val="002F0014"/>
    <w:rsid w:val="002F49B3"/>
    <w:rsid w:val="002F66C4"/>
    <w:rsid w:val="00300F45"/>
    <w:rsid w:val="00304B62"/>
    <w:rsid w:val="0030701D"/>
    <w:rsid w:val="00310E7B"/>
    <w:rsid w:val="00310F29"/>
    <w:rsid w:val="0031153F"/>
    <w:rsid w:val="00315368"/>
    <w:rsid w:val="00315DA4"/>
    <w:rsid w:val="00327EE3"/>
    <w:rsid w:val="003319E5"/>
    <w:rsid w:val="003324EC"/>
    <w:rsid w:val="003358DF"/>
    <w:rsid w:val="00336F0F"/>
    <w:rsid w:val="00340888"/>
    <w:rsid w:val="00344731"/>
    <w:rsid w:val="0034552C"/>
    <w:rsid w:val="003469AB"/>
    <w:rsid w:val="00347262"/>
    <w:rsid w:val="00351652"/>
    <w:rsid w:val="00351867"/>
    <w:rsid w:val="00353A20"/>
    <w:rsid w:val="00355615"/>
    <w:rsid w:val="00355F02"/>
    <w:rsid w:val="0035659B"/>
    <w:rsid w:val="00361D26"/>
    <w:rsid w:val="00363B1F"/>
    <w:rsid w:val="0036522E"/>
    <w:rsid w:val="00367396"/>
    <w:rsid w:val="003709D8"/>
    <w:rsid w:val="003726C9"/>
    <w:rsid w:val="00374926"/>
    <w:rsid w:val="00376169"/>
    <w:rsid w:val="00380B8B"/>
    <w:rsid w:val="0038208C"/>
    <w:rsid w:val="003824FF"/>
    <w:rsid w:val="00382EC8"/>
    <w:rsid w:val="00383ADD"/>
    <w:rsid w:val="00392E1C"/>
    <w:rsid w:val="00394783"/>
    <w:rsid w:val="0039522E"/>
    <w:rsid w:val="00395933"/>
    <w:rsid w:val="003A007F"/>
    <w:rsid w:val="003A01DE"/>
    <w:rsid w:val="003A1265"/>
    <w:rsid w:val="003A1779"/>
    <w:rsid w:val="003A433E"/>
    <w:rsid w:val="003A5D3A"/>
    <w:rsid w:val="003B37D1"/>
    <w:rsid w:val="003B5309"/>
    <w:rsid w:val="003B79E2"/>
    <w:rsid w:val="003C0DE3"/>
    <w:rsid w:val="003C60F6"/>
    <w:rsid w:val="003C7A75"/>
    <w:rsid w:val="003D4352"/>
    <w:rsid w:val="003E18F4"/>
    <w:rsid w:val="003E1978"/>
    <w:rsid w:val="003E2DA4"/>
    <w:rsid w:val="003E2E35"/>
    <w:rsid w:val="003E5C47"/>
    <w:rsid w:val="003E5F5F"/>
    <w:rsid w:val="003F0BF7"/>
    <w:rsid w:val="003F2D21"/>
    <w:rsid w:val="003F5439"/>
    <w:rsid w:val="0040308E"/>
    <w:rsid w:val="004076E9"/>
    <w:rsid w:val="00414813"/>
    <w:rsid w:val="00416DC1"/>
    <w:rsid w:val="004208C7"/>
    <w:rsid w:val="00422330"/>
    <w:rsid w:val="0042568D"/>
    <w:rsid w:val="00430C48"/>
    <w:rsid w:val="00433881"/>
    <w:rsid w:val="00433CB5"/>
    <w:rsid w:val="00435CFB"/>
    <w:rsid w:val="0044224C"/>
    <w:rsid w:val="00443639"/>
    <w:rsid w:val="00446355"/>
    <w:rsid w:val="0044774A"/>
    <w:rsid w:val="004518A2"/>
    <w:rsid w:val="004563DD"/>
    <w:rsid w:val="004612FA"/>
    <w:rsid w:val="004617CF"/>
    <w:rsid w:val="00462440"/>
    <w:rsid w:val="004652D3"/>
    <w:rsid w:val="004657B2"/>
    <w:rsid w:val="004722C2"/>
    <w:rsid w:val="00473A05"/>
    <w:rsid w:val="00475F8F"/>
    <w:rsid w:val="00480023"/>
    <w:rsid w:val="00484CE2"/>
    <w:rsid w:val="00484E65"/>
    <w:rsid w:val="00485D17"/>
    <w:rsid w:val="00486208"/>
    <w:rsid w:val="004914CB"/>
    <w:rsid w:val="004952D2"/>
    <w:rsid w:val="00495A93"/>
    <w:rsid w:val="00495FFD"/>
    <w:rsid w:val="00496C03"/>
    <w:rsid w:val="00497369"/>
    <w:rsid w:val="004A33A5"/>
    <w:rsid w:val="004A5D71"/>
    <w:rsid w:val="004A786E"/>
    <w:rsid w:val="004B09C3"/>
    <w:rsid w:val="004B5569"/>
    <w:rsid w:val="004B62EF"/>
    <w:rsid w:val="004C01A7"/>
    <w:rsid w:val="004C7D0D"/>
    <w:rsid w:val="004D18E3"/>
    <w:rsid w:val="004D1C0F"/>
    <w:rsid w:val="004D539A"/>
    <w:rsid w:val="004E105E"/>
    <w:rsid w:val="004E4208"/>
    <w:rsid w:val="004E6955"/>
    <w:rsid w:val="004F634A"/>
    <w:rsid w:val="004F7A83"/>
    <w:rsid w:val="00503E82"/>
    <w:rsid w:val="00504B83"/>
    <w:rsid w:val="00505644"/>
    <w:rsid w:val="005057E0"/>
    <w:rsid w:val="00505AFD"/>
    <w:rsid w:val="005104C0"/>
    <w:rsid w:val="0051112D"/>
    <w:rsid w:val="00520DBD"/>
    <w:rsid w:val="00520F00"/>
    <w:rsid w:val="00524E96"/>
    <w:rsid w:val="00525018"/>
    <w:rsid w:val="00526196"/>
    <w:rsid w:val="005263CD"/>
    <w:rsid w:val="005269A7"/>
    <w:rsid w:val="0052773A"/>
    <w:rsid w:val="00527AAD"/>
    <w:rsid w:val="00531961"/>
    <w:rsid w:val="00535EF8"/>
    <w:rsid w:val="00536A89"/>
    <w:rsid w:val="0054063C"/>
    <w:rsid w:val="005425F9"/>
    <w:rsid w:val="00543DF4"/>
    <w:rsid w:val="00547C3A"/>
    <w:rsid w:val="00551462"/>
    <w:rsid w:val="005528BF"/>
    <w:rsid w:val="005540B3"/>
    <w:rsid w:val="005541CC"/>
    <w:rsid w:val="0055517D"/>
    <w:rsid w:val="00557E4E"/>
    <w:rsid w:val="005603E9"/>
    <w:rsid w:val="00560F4E"/>
    <w:rsid w:val="00561EFF"/>
    <w:rsid w:val="00565200"/>
    <w:rsid w:val="00566D97"/>
    <w:rsid w:val="00567DE5"/>
    <w:rsid w:val="00567E59"/>
    <w:rsid w:val="00575373"/>
    <w:rsid w:val="00576F0F"/>
    <w:rsid w:val="00583A1F"/>
    <w:rsid w:val="00584A27"/>
    <w:rsid w:val="00585647"/>
    <w:rsid w:val="00585A3D"/>
    <w:rsid w:val="00585C3D"/>
    <w:rsid w:val="00591CC1"/>
    <w:rsid w:val="0059520E"/>
    <w:rsid w:val="005A043D"/>
    <w:rsid w:val="005A4B10"/>
    <w:rsid w:val="005A5AB6"/>
    <w:rsid w:val="005A7F30"/>
    <w:rsid w:val="005B65B5"/>
    <w:rsid w:val="005C4751"/>
    <w:rsid w:val="005C77DE"/>
    <w:rsid w:val="005D742D"/>
    <w:rsid w:val="005D7536"/>
    <w:rsid w:val="005E0503"/>
    <w:rsid w:val="005E12B3"/>
    <w:rsid w:val="005E1624"/>
    <w:rsid w:val="005E1D00"/>
    <w:rsid w:val="005E1E0C"/>
    <w:rsid w:val="005E2288"/>
    <w:rsid w:val="005E387E"/>
    <w:rsid w:val="005E53CE"/>
    <w:rsid w:val="005E721D"/>
    <w:rsid w:val="005E79B7"/>
    <w:rsid w:val="005F5051"/>
    <w:rsid w:val="005F72D5"/>
    <w:rsid w:val="0060062C"/>
    <w:rsid w:val="006008A3"/>
    <w:rsid w:val="00604D3F"/>
    <w:rsid w:val="00605CA8"/>
    <w:rsid w:val="00605DE5"/>
    <w:rsid w:val="00606B2E"/>
    <w:rsid w:val="00607877"/>
    <w:rsid w:val="006105EA"/>
    <w:rsid w:val="00610BE8"/>
    <w:rsid w:val="00613E0F"/>
    <w:rsid w:val="006149C4"/>
    <w:rsid w:val="006167AA"/>
    <w:rsid w:val="0062483F"/>
    <w:rsid w:val="00626918"/>
    <w:rsid w:val="00632BF9"/>
    <w:rsid w:val="00632F5C"/>
    <w:rsid w:val="00634867"/>
    <w:rsid w:val="00635CBB"/>
    <w:rsid w:val="006378DA"/>
    <w:rsid w:val="00637EE7"/>
    <w:rsid w:val="00643234"/>
    <w:rsid w:val="00647912"/>
    <w:rsid w:val="0065050C"/>
    <w:rsid w:val="00651261"/>
    <w:rsid w:val="0065467C"/>
    <w:rsid w:val="00660340"/>
    <w:rsid w:val="0066271B"/>
    <w:rsid w:val="00663BD8"/>
    <w:rsid w:val="006648CD"/>
    <w:rsid w:val="0067471F"/>
    <w:rsid w:val="00674BB2"/>
    <w:rsid w:val="006759A4"/>
    <w:rsid w:val="006761FD"/>
    <w:rsid w:val="0067699A"/>
    <w:rsid w:val="0068062A"/>
    <w:rsid w:val="00683118"/>
    <w:rsid w:val="00683EAF"/>
    <w:rsid w:val="00686EF5"/>
    <w:rsid w:val="00691032"/>
    <w:rsid w:val="00692070"/>
    <w:rsid w:val="006A0432"/>
    <w:rsid w:val="006A149B"/>
    <w:rsid w:val="006A4360"/>
    <w:rsid w:val="006A73FD"/>
    <w:rsid w:val="006B01BE"/>
    <w:rsid w:val="006B0653"/>
    <w:rsid w:val="006B162F"/>
    <w:rsid w:val="006B1C1D"/>
    <w:rsid w:val="006B2F2A"/>
    <w:rsid w:val="006B7D8C"/>
    <w:rsid w:val="006B7FC2"/>
    <w:rsid w:val="006C0DCD"/>
    <w:rsid w:val="006C1D43"/>
    <w:rsid w:val="006C1E40"/>
    <w:rsid w:val="006C6570"/>
    <w:rsid w:val="006C761E"/>
    <w:rsid w:val="006D04D6"/>
    <w:rsid w:val="006D415B"/>
    <w:rsid w:val="006D4AC3"/>
    <w:rsid w:val="006D575F"/>
    <w:rsid w:val="006D64B9"/>
    <w:rsid w:val="006D6F07"/>
    <w:rsid w:val="006D7AB3"/>
    <w:rsid w:val="006E0673"/>
    <w:rsid w:val="006E33D9"/>
    <w:rsid w:val="006E4E92"/>
    <w:rsid w:val="006F05B1"/>
    <w:rsid w:val="007018B7"/>
    <w:rsid w:val="00705188"/>
    <w:rsid w:val="00706853"/>
    <w:rsid w:val="00706DD4"/>
    <w:rsid w:val="00710D1C"/>
    <w:rsid w:val="00717756"/>
    <w:rsid w:val="0072474A"/>
    <w:rsid w:val="00725408"/>
    <w:rsid w:val="00725C14"/>
    <w:rsid w:val="0072785A"/>
    <w:rsid w:val="00731440"/>
    <w:rsid w:val="007317FE"/>
    <w:rsid w:val="00733D1B"/>
    <w:rsid w:val="00740439"/>
    <w:rsid w:val="00740888"/>
    <w:rsid w:val="00743857"/>
    <w:rsid w:val="0074752A"/>
    <w:rsid w:val="00747847"/>
    <w:rsid w:val="00750EBA"/>
    <w:rsid w:val="00751E64"/>
    <w:rsid w:val="007552A9"/>
    <w:rsid w:val="007560CD"/>
    <w:rsid w:val="00757956"/>
    <w:rsid w:val="00760773"/>
    <w:rsid w:val="0076193A"/>
    <w:rsid w:val="0076314A"/>
    <w:rsid w:val="0076508D"/>
    <w:rsid w:val="00765A58"/>
    <w:rsid w:val="007676DE"/>
    <w:rsid w:val="00770331"/>
    <w:rsid w:val="00772936"/>
    <w:rsid w:val="00774239"/>
    <w:rsid w:val="00775397"/>
    <w:rsid w:val="0077662D"/>
    <w:rsid w:val="00777992"/>
    <w:rsid w:val="007806BF"/>
    <w:rsid w:val="0079013C"/>
    <w:rsid w:val="007923FD"/>
    <w:rsid w:val="007927F5"/>
    <w:rsid w:val="00796D2C"/>
    <w:rsid w:val="007A3EDB"/>
    <w:rsid w:val="007B4259"/>
    <w:rsid w:val="007B4370"/>
    <w:rsid w:val="007B4C06"/>
    <w:rsid w:val="007B59D8"/>
    <w:rsid w:val="007C09AC"/>
    <w:rsid w:val="007C1D8B"/>
    <w:rsid w:val="007C4C5B"/>
    <w:rsid w:val="007C72E9"/>
    <w:rsid w:val="007D328A"/>
    <w:rsid w:val="007D3843"/>
    <w:rsid w:val="007D74F4"/>
    <w:rsid w:val="007D7C11"/>
    <w:rsid w:val="007E040F"/>
    <w:rsid w:val="007E0636"/>
    <w:rsid w:val="007E2352"/>
    <w:rsid w:val="007E6F99"/>
    <w:rsid w:val="007F17F0"/>
    <w:rsid w:val="007F1AE7"/>
    <w:rsid w:val="007F24B6"/>
    <w:rsid w:val="007F5DF0"/>
    <w:rsid w:val="007F6DF6"/>
    <w:rsid w:val="00801BA6"/>
    <w:rsid w:val="00811416"/>
    <w:rsid w:val="00815D29"/>
    <w:rsid w:val="00821BBE"/>
    <w:rsid w:val="0082652D"/>
    <w:rsid w:val="008303A6"/>
    <w:rsid w:val="00831FA2"/>
    <w:rsid w:val="00832733"/>
    <w:rsid w:val="0083680A"/>
    <w:rsid w:val="00842499"/>
    <w:rsid w:val="00842E3A"/>
    <w:rsid w:val="00843793"/>
    <w:rsid w:val="008459E3"/>
    <w:rsid w:val="00847E8A"/>
    <w:rsid w:val="008501A3"/>
    <w:rsid w:val="00854281"/>
    <w:rsid w:val="008546D1"/>
    <w:rsid w:val="00854B7C"/>
    <w:rsid w:val="00855040"/>
    <w:rsid w:val="00856B04"/>
    <w:rsid w:val="00860CF4"/>
    <w:rsid w:val="00863342"/>
    <w:rsid w:val="008664A2"/>
    <w:rsid w:val="0086776E"/>
    <w:rsid w:val="00871AD7"/>
    <w:rsid w:val="00871E16"/>
    <w:rsid w:val="00872E33"/>
    <w:rsid w:val="00872F50"/>
    <w:rsid w:val="00874365"/>
    <w:rsid w:val="00875E5A"/>
    <w:rsid w:val="0087659A"/>
    <w:rsid w:val="008805AA"/>
    <w:rsid w:val="00881E62"/>
    <w:rsid w:val="00883FF4"/>
    <w:rsid w:val="008863C7"/>
    <w:rsid w:val="00891EB6"/>
    <w:rsid w:val="00894D01"/>
    <w:rsid w:val="008976D9"/>
    <w:rsid w:val="00897BDF"/>
    <w:rsid w:val="008A1E97"/>
    <w:rsid w:val="008A25A6"/>
    <w:rsid w:val="008A3DF2"/>
    <w:rsid w:val="008B0F36"/>
    <w:rsid w:val="008B1FC8"/>
    <w:rsid w:val="008B37FD"/>
    <w:rsid w:val="008B6767"/>
    <w:rsid w:val="008B67E9"/>
    <w:rsid w:val="008C0440"/>
    <w:rsid w:val="008C1400"/>
    <w:rsid w:val="008C701A"/>
    <w:rsid w:val="008D1317"/>
    <w:rsid w:val="008D2E06"/>
    <w:rsid w:val="008D40BA"/>
    <w:rsid w:val="008D5C00"/>
    <w:rsid w:val="008D77E5"/>
    <w:rsid w:val="008E0BCF"/>
    <w:rsid w:val="008E0DE5"/>
    <w:rsid w:val="008E22F8"/>
    <w:rsid w:val="008E35E1"/>
    <w:rsid w:val="008E4B05"/>
    <w:rsid w:val="008E7578"/>
    <w:rsid w:val="008F28B1"/>
    <w:rsid w:val="008F3CD8"/>
    <w:rsid w:val="008F7B5F"/>
    <w:rsid w:val="0090333C"/>
    <w:rsid w:val="0090455C"/>
    <w:rsid w:val="00906BD1"/>
    <w:rsid w:val="00906FD7"/>
    <w:rsid w:val="009105E1"/>
    <w:rsid w:val="0091078D"/>
    <w:rsid w:val="00912275"/>
    <w:rsid w:val="0091631D"/>
    <w:rsid w:val="00923596"/>
    <w:rsid w:val="009246DD"/>
    <w:rsid w:val="0092783E"/>
    <w:rsid w:val="0093431C"/>
    <w:rsid w:val="00940667"/>
    <w:rsid w:val="00941128"/>
    <w:rsid w:val="00941175"/>
    <w:rsid w:val="00942D93"/>
    <w:rsid w:val="009454DE"/>
    <w:rsid w:val="00947939"/>
    <w:rsid w:val="009556E3"/>
    <w:rsid w:val="00955B20"/>
    <w:rsid w:val="00956EC5"/>
    <w:rsid w:val="00961A73"/>
    <w:rsid w:val="00964DE6"/>
    <w:rsid w:val="0096530E"/>
    <w:rsid w:val="0096540A"/>
    <w:rsid w:val="00971485"/>
    <w:rsid w:val="0097206D"/>
    <w:rsid w:val="0097360E"/>
    <w:rsid w:val="00977E10"/>
    <w:rsid w:val="00980B3C"/>
    <w:rsid w:val="0098483C"/>
    <w:rsid w:val="00986B21"/>
    <w:rsid w:val="00990253"/>
    <w:rsid w:val="00990DB4"/>
    <w:rsid w:val="009944D6"/>
    <w:rsid w:val="00994CF5"/>
    <w:rsid w:val="009958CB"/>
    <w:rsid w:val="00997C40"/>
    <w:rsid w:val="009A0D66"/>
    <w:rsid w:val="009A2A9E"/>
    <w:rsid w:val="009B2D70"/>
    <w:rsid w:val="009B2F7D"/>
    <w:rsid w:val="009B31B2"/>
    <w:rsid w:val="009B3956"/>
    <w:rsid w:val="009C54FA"/>
    <w:rsid w:val="009C624C"/>
    <w:rsid w:val="009C723F"/>
    <w:rsid w:val="009D0487"/>
    <w:rsid w:val="009D102B"/>
    <w:rsid w:val="009D1634"/>
    <w:rsid w:val="009D1FFB"/>
    <w:rsid w:val="009D21BE"/>
    <w:rsid w:val="009D22EB"/>
    <w:rsid w:val="009D2CF7"/>
    <w:rsid w:val="009D42CC"/>
    <w:rsid w:val="009D7632"/>
    <w:rsid w:val="009E2D69"/>
    <w:rsid w:val="009E7A30"/>
    <w:rsid w:val="009F0ED6"/>
    <w:rsid w:val="009F477B"/>
    <w:rsid w:val="00A01681"/>
    <w:rsid w:val="00A023CC"/>
    <w:rsid w:val="00A04ED0"/>
    <w:rsid w:val="00A10524"/>
    <w:rsid w:val="00A11AC5"/>
    <w:rsid w:val="00A11DB1"/>
    <w:rsid w:val="00A13318"/>
    <w:rsid w:val="00A145BC"/>
    <w:rsid w:val="00A15AF4"/>
    <w:rsid w:val="00A174A1"/>
    <w:rsid w:val="00A20A7A"/>
    <w:rsid w:val="00A260B0"/>
    <w:rsid w:val="00A2678A"/>
    <w:rsid w:val="00A31FDE"/>
    <w:rsid w:val="00A32674"/>
    <w:rsid w:val="00A32D87"/>
    <w:rsid w:val="00A34EDC"/>
    <w:rsid w:val="00A374BB"/>
    <w:rsid w:val="00A403C5"/>
    <w:rsid w:val="00A41940"/>
    <w:rsid w:val="00A41BEA"/>
    <w:rsid w:val="00A44878"/>
    <w:rsid w:val="00A4533F"/>
    <w:rsid w:val="00A46F56"/>
    <w:rsid w:val="00A47531"/>
    <w:rsid w:val="00A47733"/>
    <w:rsid w:val="00A47AA5"/>
    <w:rsid w:val="00A552D6"/>
    <w:rsid w:val="00A5614F"/>
    <w:rsid w:val="00A56914"/>
    <w:rsid w:val="00A57F54"/>
    <w:rsid w:val="00A6054A"/>
    <w:rsid w:val="00A6127E"/>
    <w:rsid w:val="00A62F2B"/>
    <w:rsid w:val="00A6464D"/>
    <w:rsid w:val="00A65DF8"/>
    <w:rsid w:val="00A727A8"/>
    <w:rsid w:val="00A76733"/>
    <w:rsid w:val="00A909FA"/>
    <w:rsid w:val="00A90F34"/>
    <w:rsid w:val="00A91C14"/>
    <w:rsid w:val="00A94E66"/>
    <w:rsid w:val="00AA3F35"/>
    <w:rsid w:val="00AA67A9"/>
    <w:rsid w:val="00AA6CCD"/>
    <w:rsid w:val="00AB2F7F"/>
    <w:rsid w:val="00AB3F38"/>
    <w:rsid w:val="00AB76C8"/>
    <w:rsid w:val="00AC107F"/>
    <w:rsid w:val="00AC16A4"/>
    <w:rsid w:val="00AC21A5"/>
    <w:rsid w:val="00AC6235"/>
    <w:rsid w:val="00AC62CF"/>
    <w:rsid w:val="00AD07E7"/>
    <w:rsid w:val="00AD28CB"/>
    <w:rsid w:val="00AD540E"/>
    <w:rsid w:val="00AE072F"/>
    <w:rsid w:val="00AE366E"/>
    <w:rsid w:val="00AE6A54"/>
    <w:rsid w:val="00AF2A28"/>
    <w:rsid w:val="00AF469F"/>
    <w:rsid w:val="00AF52DE"/>
    <w:rsid w:val="00B00B0E"/>
    <w:rsid w:val="00B00E23"/>
    <w:rsid w:val="00B037E8"/>
    <w:rsid w:val="00B03CC7"/>
    <w:rsid w:val="00B03CC9"/>
    <w:rsid w:val="00B05C53"/>
    <w:rsid w:val="00B122F3"/>
    <w:rsid w:val="00B147AA"/>
    <w:rsid w:val="00B2311E"/>
    <w:rsid w:val="00B23FD6"/>
    <w:rsid w:val="00B24D0C"/>
    <w:rsid w:val="00B26CEE"/>
    <w:rsid w:val="00B31B50"/>
    <w:rsid w:val="00B31F80"/>
    <w:rsid w:val="00B32055"/>
    <w:rsid w:val="00B325B9"/>
    <w:rsid w:val="00B33F7A"/>
    <w:rsid w:val="00B350FE"/>
    <w:rsid w:val="00B353E9"/>
    <w:rsid w:val="00B361EB"/>
    <w:rsid w:val="00B36274"/>
    <w:rsid w:val="00B419CF"/>
    <w:rsid w:val="00B4439D"/>
    <w:rsid w:val="00B46DE8"/>
    <w:rsid w:val="00B476FA"/>
    <w:rsid w:val="00B53156"/>
    <w:rsid w:val="00B54C32"/>
    <w:rsid w:val="00B65801"/>
    <w:rsid w:val="00B671DC"/>
    <w:rsid w:val="00B71ED1"/>
    <w:rsid w:val="00B833F2"/>
    <w:rsid w:val="00B87954"/>
    <w:rsid w:val="00B87A3D"/>
    <w:rsid w:val="00B90CAE"/>
    <w:rsid w:val="00B92B95"/>
    <w:rsid w:val="00BA42A4"/>
    <w:rsid w:val="00BA532D"/>
    <w:rsid w:val="00BA60E3"/>
    <w:rsid w:val="00BA6212"/>
    <w:rsid w:val="00BA6627"/>
    <w:rsid w:val="00BB0CD6"/>
    <w:rsid w:val="00BB1BF6"/>
    <w:rsid w:val="00BB265D"/>
    <w:rsid w:val="00BB38A7"/>
    <w:rsid w:val="00BB6BE2"/>
    <w:rsid w:val="00BD07E8"/>
    <w:rsid w:val="00BD0C93"/>
    <w:rsid w:val="00BD4235"/>
    <w:rsid w:val="00BD5445"/>
    <w:rsid w:val="00BD5E12"/>
    <w:rsid w:val="00BD6048"/>
    <w:rsid w:val="00BE038A"/>
    <w:rsid w:val="00BE0BEB"/>
    <w:rsid w:val="00BE1BB9"/>
    <w:rsid w:val="00BE2809"/>
    <w:rsid w:val="00BE3423"/>
    <w:rsid w:val="00BE52DF"/>
    <w:rsid w:val="00BE6544"/>
    <w:rsid w:val="00BF44F4"/>
    <w:rsid w:val="00BF4919"/>
    <w:rsid w:val="00BF4A50"/>
    <w:rsid w:val="00C001E3"/>
    <w:rsid w:val="00C01F45"/>
    <w:rsid w:val="00C02BED"/>
    <w:rsid w:val="00C05548"/>
    <w:rsid w:val="00C0754E"/>
    <w:rsid w:val="00C07B27"/>
    <w:rsid w:val="00C07DDD"/>
    <w:rsid w:val="00C16E52"/>
    <w:rsid w:val="00C20594"/>
    <w:rsid w:val="00C231BE"/>
    <w:rsid w:val="00C243CD"/>
    <w:rsid w:val="00C24770"/>
    <w:rsid w:val="00C3146A"/>
    <w:rsid w:val="00C33D57"/>
    <w:rsid w:val="00C3593E"/>
    <w:rsid w:val="00C3692A"/>
    <w:rsid w:val="00C410EF"/>
    <w:rsid w:val="00C47403"/>
    <w:rsid w:val="00C5300F"/>
    <w:rsid w:val="00C53E2D"/>
    <w:rsid w:val="00C54CBE"/>
    <w:rsid w:val="00C55600"/>
    <w:rsid w:val="00C56550"/>
    <w:rsid w:val="00C572D7"/>
    <w:rsid w:val="00C61D88"/>
    <w:rsid w:val="00C67607"/>
    <w:rsid w:val="00C678B4"/>
    <w:rsid w:val="00C7255F"/>
    <w:rsid w:val="00C728F6"/>
    <w:rsid w:val="00C83D3D"/>
    <w:rsid w:val="00C85411"/>
    <w:rsid w:val="00C85681"/>
    <w:rsid w:val="00C86D5D"/>
    <w:rsid w:val="00C87455"/>
    <w:rsid w:val="00C9066B"/>
    <w:rsid w:val="00C91D7B"/>
    <w:rsid w:val="00C925E4"/>
    <w:rsid w:val="00C932F9"/>
    <w:rsid w:val="00C975B1"/>
    <w:rsid w:val="00CA1AA9"/>
    <w:rsid w:val="00CA7616"/>
    <w:rsid w:val="00CB2568"/>
    <w:rsid w:val="00CB46BE"/>
    <w:rsid w:val="00CB5774"/>
    <w:rsid w:val="00CB5D21"/>
    <w:rsid w:val="00CB5DA3"/>
    <w:rsid w:val="00CC066E"/>
    <w:rsid w:val="00CC0C95"/>
    <w:rsid w:val="00CC34E5"/>
    <w:rsid w:val="00CC53C2"/>
    <w:rsid w:val="00CC6D2D"/>
    <w:rsid w:val="00CC72EB"/>
    <w:rsid w:val="00CD05C5"/>
    <w:rsid w:val="00CD4229"/>
    <w:rsid w:val="00CD68F1"/>
    <w:rsid w:val="00CE126E"/>
    <w:rsid w:val="00CE1733"/>
    <w:rsid w:val="00CE28DC"/>
    <w:rsid w:val="00CE3550"/>
    <w:rsid w:val="00CE3F17"/>
    <w:rsid w:val="00CE4668"/>
    <w:rsid w:val="00CE4CDA"/>
    <w:rsid w:val="00CF00AC"/>
    <w:rsid w:val="00CF2CD9"/>
    <w:rsid w:val="00CF2DCA"/>
    <w:rsid w:val="00CF5402"/>
    <w:rsid w:val="00D02160"/>
    <w:rsid w:val="00D0520A"/>
    <w:rsid w:val="00D05358"/>
    <w:rsid w:val="00D145B6"/>
    <w:rsid w:val="00D1518D"/>
    <w:rsid w:val="00D16F8B"/>
    <w:rsid w:val="00D1714E"/>
    <w:rsid w:val="00D23FCF"/>
    <w:rsid w:val="00D24891"/>
    <w:rsid w:val="00D24DD3"/>
    <w:rsid w:val="00D259D5"/>
    <w:rsid w:val="00D25E0F"/>
    <w:rsid w:val="00D26444"/>
    <w:rsid w:val="00D27180"/>
    <w:rsid w:val="00D3076B"/>
    <w:rsid w:val="00D327D9"/>
    <w:rsid w:val="00D35386"/>
    <w:rsid w:val="00D35EA9"/>
    <w:rsid w:val="00D3615C"/>
    <w:rsid w:val="00D4191E"/>
    <w:rsid w:val="00D44323"/>
    <w:rsid w:val="00D5004D"/>
    <w:rsid w:val="00D5077F"/>
    <w:rsid w:val="00D51CD2"/>
    <w:rsid w:val="00D52F60"/>
    <w:rsid w:val="00D5621E"/>
    <w:rsid w:val="00D566BB"/>
    <w:rsid w:val="00D572E2"/>
    <w:rsid w:val="00D572F5"/>
    <w:rsid w:val="00D6154E"/>
    <w:rsid w:val="00D617C4"/>
    <w:rsid w:val="00D646B2"/>
    <w:rsid w:val="00D713F5"/>
    <w:rsid w:val="00D81C29"/>
    <w:rsid w:val="00D8258A"/>
    <w:rsid w:val="00D82D6E"/>
    <w:rsid w:val="00D832A9"/>
    <w:rsid w:val="00D9113A"/>
    <w:rsid w:val="00D91878"/>
    <w:rsid w:val="00D920A3"/>
    <w:rsid w:val="00D927ED"/>
    <w:rsid w:val="00D94D0B"/>
    <w:rsid w:val="00D9743E"/>
    <w:rsid w:val="00D977C5"/>
    <w:rsid w:val="00DA1AC5"/>
    <w:rsid w:val="00DA55FA"/>
    <w:rsid w:val="00DA5DF9"/>
    <w:rsid w:val="00DA6588"/>
    <w:rsid w:val="00DA7448"/>
    <w:rsid w:val="00DA7978"/>
    <w:rsid w:val="00DA7EDD"/>
    <w:rsid w:val="00DB215F"/>
    <w:rsid w:val="00DB2FE9"/>
    <w:rsid w:val="00DB71F1"/>
    <w:rsid w:val="00DC08C8"/>
    <w:rsid w:val="00DC09F0"/>
    <w:rsid w:val="00DC2E8B"/>
    <w:rsid w:val="00DD1F91"/>
    <w:rsid w:val="00DD463E"/>
    <w:rsid w:val="00DD6228"/>
    <w:rsid w:val="00DD704B"/>
    <w:rsid w:val="00DE0AB9"/>
    <w:rsid w:val="00DE2294"/>
    <w:rsid w:val="00DE3BA7"/>
    <w:rsid w:val="00DE791F"/>
    <w:rsid w:val="00DF0084"/>
    <w:rsid w:val="00DF210D"/>
    <w:rsid w:val="00DF3EDF"/>
    <w:rsid w:val="00DF799D"/>
    <w:rsid w:val="00DF7B0B"/>
    <w:rsid w:val="00DF7E8D"/>
    <w:rsid w:val="00E00E90"/>
    <w:rsid w:val="00E012F9"/>
    <w:rsid w:val="00E02680"/>
    <w:rsid w:val="00E0597F"/>
    <w:rsid w:val="00E06895"/>
    <w:rsid w:val="00E0713E"/>
    <w:rsid w:val="00E07DB1"/>
    <w:rsid w:val="00E10A3E"/>
    <w:rsid w:val="00E122B9"/>
    <w:rsid w:val="00E14FE7"/>
    <w:rsid w:val="00E15081"/>
    <w:rsid w:val="00E171B4"/>
    <w:rsid w:val="00E2161F"/>
    <w:rsid w:val="00E32584"/>
    <w:rsid w:val="00E34D43"/>
    <w:rsid w:val="00E37236"/>
    <w:rsid w:val="00E42158"/>
    <w:rsid w:val="00E4244A"/>
    <w:rsid w:val="00E455B8"/>
    <w:rsid w:val="00E51788"/>
    <w:rsid w:val="00E5247C"/>
    <w:rsid w:val="00E551F2"/>
    <w:rsid w:val="00E57AE7"/>
    <w:rsid w:val="00E61183"/>
    <w:rsid w:val="00E674BE"/>
    <w:rsid w:val="00E72F8E"/>
    <w:rsid w:val="00E73B87"/>
    <w:rsid w:val="00E74814"/>
    <w:rsid w:val="00E74BAA"/>
    <w:rsid w:val="00E7672F"/>
    <w:rsid w:val="00E872D0"/>
    <w:rsid w:val="00E90FBE"/>
    <w:rsid w:val="00E97626"/>
    <w:rsid w:val="00EA0230"/>
    <w:rsid w:val="00EA28E1"/>
    <w:rsid w:val="00EA2DCA"/>
    <w:rsid w:val="00EA358E"/>
    <w:rsid w:val="00EA39BB"/>
    <w:rsid w:val="00EA4976"/>
    <w:rsid w:val="00EA50F6"/>
    <w:rsid w:val="00EA5E4E"/>
    <w:rsid w:val="00EB0B8B"/>
    <w:rsid w:val="00EB2A39"/>
    <w:rsid w:val="00EB52E0"/>
    <w:rsid w:val="00EB62BA"/>
    <w:rsid w:val="00EC303F"/>
    <w:rsid w:val="00EC3183"/>
    <w:rsid w:val="00ED03F7"/>
    <w:rsid w:val="00ED1016"/>
    <w:rsid w:val="00ED5317"/>
    <w:rsid w:val="00ED65F7"/>
    <w:rsid w:val="00EE2CF3"/>
    <w:rsid w:val="00EE740F"/>
    <w:rsid w:val="00EF30AB"/>
    <w:rsid w:val="00EF617D"/>
    <w:rsid w:val="00F017C2"/>
    <w:rsid w:val="00F0299C"/>
    <w:rsid w:val="00F04C4F"/>
    <w:rsid w:val="00F0537C"/>
    <w:rsid w:val="00F07F9B"/>
    <w:rsid w:val="00F107E6"/>
    <w:rsid w:val="00F1445C"/>
    <w:rsid w:val="00F164C7"/>
    <w:rsid w:val="00F2100B"/>
    <w:rsid w:val="00F21F17"/>
    <w:rsid w:val="00F23A7A"/>
    <w:rsid w:val="00F2677F"/>
    <w:rsid w:val="00F35E5A"/>
    <w:rsid w:val="00F36451"/>
    <w:rsid w:val="00F37F90"/>
    <w:rsid w:val="00F4020B"/>
    <w:rsid w:val="00F423A4"/>
    <w:rsid w:val="00F43473"/>
    <w:rsid w:val="00F4348F"/>
    <w:rsid w:val="00F4475D"/>
    <w:rsid w:val="00F52F0D"/>
    <w:rsid w:val="00F52FF5"/>
    <w:rsid w:val="00F53ADC"/>
    <w:rsid w:val="00F53F4D"/>
    <w:rsid w:val="00F55BE0"/>
    <w:rsid w:val="00F565A5"/>
    <w:rsid w:val="00F645F8"/>
    <w:rsid w:val="00F74167"/>
    <w:rsid w:val="00F74C9B"/>
    <w:rsid w:val="00F774DC"/>
    <w:rsid w:val="00F800D7"/>
    <w:rsid w:val="00F8177D"/>
    <w:rsid w:val="00F8229C"/>
    <w:rsid w:val="00F863A4"/>
    <w:rsid w:val="00F95EBA"/>
    <w:rsid w:val="00F97F53"/>
    <w:rsid w:val="00FA166C"/>
    <w:rsid w:val="00FA250A"/>
    <w:rsid w:val="00FA2DD2"/>
    <w:rsid w:val="00FA60E2"/>
    <w:rsid w:val="00FA6381"/>
    <w:rsid w:val="00FA6860"/>
    <w:rsid w:val="00FB1989"/>
    <w:rsid w:val="00FB410D"/>
    <w:rsid w:val="00FB619F"/>
    <w:rsid w:val="00FB79E4"/>
    <w:rsid w:val="00FC0010"/>
    <w:rsid w:val="00FC095E"/>
    <w:rsid w:val="00FC2222"/>
    <w:rsid w:val="00FC357E"/>
    <w:rsid w:val="00FC4A7C"/>
    <w:rsid w:val="00FC5A91"/>
    <w:rsid w:val="00FC70BB"/>
    <w:rsid w:val="00FC7FCD"/>
    <w:rsid w:val="00FD22B9"/>
    <w:rsid w:val="00FD4C5B"/>
    <w:rsid w:val="00FD6CF1"/>
    <w:rsid w:val="00FD75B5"/>
    <w:rsid w:val="00FE017F"/>
    <w:rsid w:val="00FE1FB6"/>
    <w:rsid w:val="00FE38E9"/>
    <w:rsid w:val="00FE3B14"/>
    <w:rsid w:val="00FF0D7E"/>
    <w:rsid w:val="00FF0EEE"/>
    <w:rsid w:val="00FF2FBA"/>
    <w:rsid w:val="00FF665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83A78E"/>
  <w15:docId w15:val="{E334FD0D-3687-4790-A3F2-2852CEC86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9E7A30"/>
    <w:rPr>
      <w:sz w:val="24"/>
      <w:szCs w:val="24"/>
    </w:rPr>
  </w:style>
  <w:style w:type="paragraph" w:styleId="Titolo1">
    <w:name w:val="heading 1"/>
    <w:basedOn w:val="Normale"/>
    <w:next w:val="Normale"/>
    <w:qFormat/>
    <w:pPr>
      <w:keepNext/>
      <w:spacing w:before="240" w:after="60"/>
      <w:outlineLvl w:val="0"/>
    </w:pPr>
    <w:rPr>
      <w:rFonts w:ascii="Arial" w:hAnsi="Arial"/>
      <w:b/>
      <w:kern w:val="28"/>
      <w:sz w:val="28"/>
    </w:rPr>
  </w:style>
  <w:style w:type="paragraph" w:styleId="Titolo2">
    <w:name w:val="heading 2"/>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1"/>
    </w:pPr>
    <w:rPr>
      <w:b/>
    </w:rPr>
  </w:style>
  <w:style w:type="paragraph" w:styleId="Titolo3">
    <w:name w:val="heading 3"/>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2"/>
    </w:pPr>
    <w:rPr>
      <w:rFonts w:ascii="Arial" w:hAnsi="Arial"/>
      <w:b/>
      <w:sz w:val="36"/>
    </w:rPr>
  </w:style>
  <w:style w:type="paragraph" w:styleId="Titolo4">
    <w:name w:val="heading 4"/>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3"/>
    </w:pPr>
    <w:rPr>
      <w:rFonts w:ascii="Arial" w:hAnsi="Arial"/>
      <w:sz w:val="32"/>
    </w:rPr>
  </w:style>
  <w:style w:type="paragraph" w:styleId="Titolo5">
    <w:name w:val="heading 5"/>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outlineLvl w:val="4"/>
    </w:pPr>
    <w:rPr>
      <w:b/>
    </w:rPr>
  </w:style>
  <w:style w:type="paragraph" w:styleId="Titolo6">
    <w:name w:val="heading 6"/>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5"/>
    </w:pPr>
    <w:rPr>
      <w:rFonts w:ascii="Arial" w:hAnsi="Arial"/>
      <w:b/>
      <w:sz w:val="32"/>
    </w:rPr>
  </w:style>
  <w:style w:type="paragraph" w:styleId="Titolo7">
    <w:name w:val="heading 7"/>
    <w:basedOn w:val="Normale"/>
    <w:next w:val="Normale"/>
    <w:qFormat/>
    <w:pPr>
      <w:keepNext/>
      <w:ind w:right="1133"/>
      <w:jc w:val="center"/>
      <w:outlineLvl w:val="6"/>
    </w:pPr>
    <w:rPr>
      <w:b/>
    </w:rPr>
  </w:style>
  <w:style w:type="paragraph" w:styleId="Titolo8">
    <w:name w:val="heading 8"/>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7"/>
    </w:pPr>
    <w:rPr>
      <w:sz w:val="28"/>
    </w:rPr>
  </w:style>
  <w:style w:type="paragraph" w:styleId="Titolo9">
    <w:name w:val="heading 9"/>
    <w:basedOn w:val="Normale"/>
    <w:next w:val="Normale"/>
    <w:qFormat/>
    <w:pPr>
      <w:keepNext/>
      <w:ind w:right="1133"/>
      <w:outlineLvl w:val="8"/>
    </w:pPr>
    <w:rPr>
      <w:b/>
      <w:bCs/>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pPr>
      <w:tabs>
        <w:tab w:val="center" w:pos="4819"/>
        <w:tab w:val="right" w:pos="9638"/>
      </w:tabs>
    </w:pPr>
  </w:style>
  <w:style w:type="character" w:styleId="Numeropagina">
    <w:name w:val="page number"/>
    <w:basedOn w:val="Carpredefinitoparagrafo"/>
  </w:style>
  <w:style w:type="character" w:styleId="Collegamentoipertestuale">
    <w:name w:val="Hyperlink"/>
    <w:rPr>
      <w:color w:val="0000FF"/>
      <w:u w:val="single"/>
    </w:rPr>
  </w:style>
  <w:style w:type="paragraph" w:customStyle="1" w:styleId="Corpodeltesto">
    <w:name w:val="Corpo del testo"/>
    <w:basedOn w:val="Normale"/>
    <w:pPr>
      <w:ind w:right="1133"/>
      <w:jc w:val="both"/>
    </w:pPr>
    <w:rPr>
      <w:sz w:val="22"/>
    </w:rPr>
  </w:style>
  <w:style w:type="paragraph" w:styleId="Testonotaapidipagina">
    <w:name w:val="footnote text"/>
    <w:basedOn w:val="Normale"/>
    <w:semiHidden/>
  </w:style>
  <w:style w:type="character" w:styleId="Rimandonotaapidipagina">
    <w:name w:val="footnote reference"/>
    <w:semiHidden/>
    <w:rPr>
      <w:vertAlign w:val="superscript"/>
    </w:rPr>
  </w:style>
  <w:style w:type="paragraph" w:styleId="Intestazione">
    <w:name w:val="header"/>
    <w:basedOn w:val="Normale"/>
    <w:pPr>
      <w:tabs>
        <w:tab w:val="center" w:pos="4819"/>
        <w:tab w:val="right" w:pos="9638"/>
      </w:tabs>
    </w:pPr>
  </w:style>
  <w:style w:type="table" w:styleId="Grigliatabella">
    <w:name w:val="Table Grid"/>
    <w:basedOn w:val="Tabellanormale"/>
    <w:uiPriority w:val="59"/>
    <w:rsid w:val="00F267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semiHidden/>
    <w:rsid w:val="00D4191E"/>
    <w:rPr>
      <w:rFonts w:ascii="Tahoma" w:hAnsi="Tahoma" w:cs="Tahoma"/>
      <w:sz w:val="16"/>
      <w:szCs w:val="16"/>
    </w:rPr>
  </w:style>
  <w:style w:type="paragraph" w:customStyle="1" w:styleId="Titololt">
    <w:name w:val="Titolo lt"/>
    <w:basedOn w:val="Normale"/>
    <w:next w:val="Normale"/>
    <w:rsid w:val="008F7B5F"/>
    <w:pPr>
      <w:keepNext/>
      <w:spacing w:before="240"/>
    </w:pPr>
    <w:rPr>
      <w:rFonts w:ascii="Futura Std Book" w:hAnsi="Futura Std Book"/>
      <w:b/>
      <w:bCs/>
      <w:sz w:val="18"/>
    </w:rPr>
  </w:style>
  <w:style w:type="paragraph" w:customStyle="1" w:styleId="Normalelt">
    <w:name w:val="Normale lt"/>
    <w:basedOn w:val="Normale"/>
    <w:rsid w:val="008F7B5F"/>
    <w:pPr>
      <w:spacing w:before="120" w:after="120" w:line="360" w:lineRule="exact"/>
    </w:pPr>
    <w:rPr>
      <w:rFonts w:ascii="Arial" w:hAnsi="Arial" w:cs="Arial"/>
    </w:rPr>
  </w:style>
  <w:style w:type="paragraph" w:customStyle="1" w:styleId="nomefirma">
    <w:name w:val="nome firma"/>
    <w:basedOn w:val="Normale"/>
    <w:rsid w:val="008F7B5F"/>
    <w:pPr>
      <w:spacing w:line="360" w:lineRule="exact"/>
      <w:ind w:left="4309"/>
      <w:jc w:val="center"/>
    </w:pPr>
    <w:rPr>
      <w:rFonts w:ascii="Futura Std Book" w:hAnsi="Futura Std Book"/>
      <w:sz w:val="18"/>
    </w:rPr>
  </w:style>
  <w:style w:type="paragraph" w:styleId="Titolo">
    <w:name w:val="Title"/>
    <w:basedOn w:val="Normale"/>
    <w:qFormat/>
    <w:rsid w:val="008F7B5F"/>
    <w:pPr>
      <w:jc w:val="center"/>
    </w:pPr>
    <w:rPr>
      <w:b/>
      <w:bCs/>
    </w:rPr>
  </w:style>
  <w:style w:type="paragraph" w:styleId="Paragrafoelenco">
    <w:name w:val="List Paragraph"/>
    <w:aliases w:val="Number Bullets,List Paragraph1,normal,First level bullet,Citation List,Table of contents numbered,List Paragraph Char Char,b1,Number_1,SGLText List Paragraph,new,List Paragraph11,List Paragraph2,Colorful List - Accent 11,列出段落,List-1"/>
    <w:basedOn w:val="Normale"/>
    <w:link w:val="ParagrafoelencoCarattere"/>
    <w:uiPriority w:val="34"/>
    <w:qFormat/>
    <w:rsid w:val="008F7B5F"/>
    <w:pPr>
      <w:ind w:left="708"/>
    </w:pPr>
  </w:style>
  <w:style w:type="table" w:styleId="TabellaWeb1">
    <w:name w:val="Table Web 1"/>
    <w:basedOn w:val="Tabellanormale"/>
    <w:rsid w:val="007C4C5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Normal">
    <w:name w:val="Table Normal"/>
    <w:uiPriority w:val="2"/>
    <w:semiHidden/>
    <w:qFormat/>
    <w:rsid w:val="00DD1F91"/>
    <w:pPr>
      <w:widowControl w:val="0"/>
      <w:autoSpaceDE w:val="0"/>
      <w:autoSpaceDN w:val="0"/>
    </w:pPr>
    <w:rPr>
      <w:rFonts w:ascii="Calibri" w:eastAsia="Calibri" w:hAnsi="Calibri"/>
      <w:sz w:val="22"/>
      <w:szCs w:val="22"/>
      <w:lang w:val="en-US" w:eastAsia="en-US"/>
    </w:rPr>
    <w:tblPr>
      <w:tblCellMar>
        <w:top w:w="0" w:type="dxa"/>
        <w:left w:w="0" w:type="dxa"/>
        <w:bottom w:w="0" w:type="dxa"/>
        <w:right w:w="0" w:type="dxa"/>
      </w:tblCellMar>
    </w:tblPr>
  </w:style>
  <w:style w:type="character" w:customStyle="1" w:styleId="spanboldcenterbig">
    <w:name w:val="span_bold_center_big"/>
    <w:basedOn w:val="Carpredefinitoparagrafo"/>
    <w:rsid w:val="002D786D"/>
  </w:style>
  <w:style w:type="paragraph" w:customStyle="1" w:styleId="Default">
    <w:name w:val="Default"/>
    <w:qFormat/>
    <w:rsid w:val="0029332E"/>
    <w:pPr>
      <w:autoSpaceDE w:val="0"/>
      <w:autoSpaceDN w:val="0"/>
      <w:adjustRightInd w:val="0"/>
    </w:pPr>
    <w:rPr>
      <w:rFonts w:ascii="Corbel" w:hAnsi="Corbel" w:cs="Corbel"/>
      <w:color w:val="000000"/>
      <w:sz w:val="24"/>
      <w:szCs w:val="24"/>
    </w:rPr>
  </w:style>
  <w:style w:type="character" w:customStyle="1" w:styleId="Titolo60">
    <w:name w:val="Titolo #6_"/>
    <w:link w:val="Titolo61"/>
    <w:locked/>
    <w:rsid w:val="006E4E92"/>
    <w:rPr>
      <w:rFonts w:ascii="Arial" w:eastAsia="Arial" w:hAnsi="Arial" w:cs="Arial"/>
      <w:b/>
      <w:bCs/>
      <w:sz w:val="18"/>
      <w:szCs w:val="18"/>
      <w:shd w:val="clear" w:color="auto" w:fill="FFFFFF"/>
    </w:rPr>
  </w:style>
  <w:style w:type="paragraph" w:customStyle="1" w:styleId="Titolo61">
    <w:name w:val="Titolo #6"/>
    <w:basedOn w:val="Normale"/>
    <w:link w:val="Titolo60"/>
    <w:rsid w:val="006E4E92"/>
    <w:pPr>
      <w:widowControl w:val="0"/>
      <w:shd w:val="clear" w:color="auto" w:fill="FFFFFF"/>
      <w:spacing w:before="480" w:line="472" w:lineRule="exact"/>
      <w:jc w:val="center"/>
      <w:outlineLvl w:val="5"/>
    </w:pPr>
    <w:rPr>
      <w:rFonts w:ascii="Arial" w:eastAsia="Arial" w:hAnsi="Arial" w:cs="Arial"/>
      <w:b/>
      <w:bCs/>
      <w:sz w:val="18"/>
      <w:szCs w:val="18"/>
    </w:rPr>
  </w:style>
  <w:style w:type="paragraph" w:customStyle="1" w:styleId="Standard">
    <w:name w:val="Standard"/>
    <w:rsid w:val="00AE366E"/>
    <w:pPr>
      <w:suppressAutoHyphens/>
      <w:autoSpaceDN w:val="0"/>
      <w:spacing w:after="200" w:line="276" w:lineRule="auto"/>
      <w:textAlignment w:val="baseline"/>
    </w:pPr>
    <w:rPr>
      <w:rFonts w:ascii="Calibri" w:eastAsia="SimSun" w:hAnsi="Calibri" w:cs="F"/>
      <w:kern w:val="3"/>
      <w:sz w:val="22"/>
      <w:szCs w:val="22"/>
      <w:lang w:eastAsia="en-US"/>
    </w:rPr>
  </w:style>
  <w:style w:type="paragraph" w:styleId="Corpotesto">
    <w:name w:val="Body Text"/>
    <w:basedOn w:val="Normale"/>
    <w:link w:val="CorpotestoCarattere"/>
    <w:uiPriority w:val="1"/>
    <w:qFormat/>
    <w:rsid w:val="00E42158"/>
    <w:pPr>
      <w:widowControl w:val="0"/>
      <w:autoSpaceDE w:val="0"/>
      <w:autoSpaceDN w:val="0"/>
    </w:pPr>
    <w:rPr>
      <w:rFonts w:ascii="Arial" w:eastAsia="Arial" w:hAnsi="Arial" w:cs="Arial"/>
      <w:sz w:val="22"/>
      <w:szCs w:val="22"/>
      <w:lang w:bidi="it-IT"/>
    </w:rPr>
  </w:style>
  <w:style w:type="character" w:customStyle="1" w:styleId="CorpotestoCarattere">
    <w:name w:val="Corpo testo Carattere"/>
    <w:basedOn w:val="Carpredefinitoparagrafo"/>
    <w:link w:val="Corpotesto"/>
    <w:uiPriority w:val="1"/>
    <w:rsid w:val="00E42158"/>
    <w:rPr>
      <w:rFonts w:ascii="Arial" w:eastAsia="Arial" w:hAnsi="Arial" w:cs="Arial"/>
      <w:sz w:val="22"/>
      <w:szCs w:val="22"/>
      <w:lang w:bidi="it-IT"/>
    </w:rPr>
  </w:style>
  <w:style w:type="table" w:customStyle="1" w:styleId="Grigliatabella1">
    <w:name w:val="Griglia tabella1"/>
    <w:basedOn w:val="Tabellanormale"/>
    <w:next w:val="Grigliatabella"/>
    <w:rsid w:val="00015D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e"/>
    <w:uiPriority w:val="1"/>
    <w:qFormat/>
    <w:rsid w:val="0097360E"/>
    <w:pPr>
      <w:widowControl w:val="0"/>
      <w:autoSpaceDE w:val="0"/>
      <w:autoSpaceDN w:val="0"/>
    </w:pPr>
    <w:rPr>
      <w:sz w:val="22"/>
      <w:szCs w:val="22"/>
      <w:lang w:eastAsia="en-US"/>
    </w:rPr>
  </w:style>
  <w:style w:type="character" w:customStyle="1" w:styleId="Hyperlink0">
    <w:name w:val="Hyperlink.0"/>
    <w:basedOn w:val="Collegamentoipertestuale"/>
    <w:rsid w:val="003358DF"/>
    <w:rPr>
      <w:color w:val="0000FF"/>
      <w:u w:val="single"/>
    </w:rPr>
  </w:style>
  <w:style w:type="paragraph" w:customStyle="1" w:styleId="CorpoA">
    <w:name w:val="Corpo A"/>
    <w:rsid w:val="003358DF"/>
    <w:pPr>
      <w:pBdr>
        <w:top w:val="nil"/>
        <w:left w:val="nil"/>
        <w:bottom w:val="nil"/>
        <w:right w:val="nil"/>
        <w:between w:val="nil"/>
        <w:bar w:val="nil"/>
      </w:pBdr>
    </w:pPr>
    <w:rPr>
      <w:rFonts w:ascii="Helvetica Neue" w:eastAsia="Arial Unicode MS" w:hAnsi="Helvetica Neue" w:cs="Arial Unicode MS"/>
      <w:color w:val="000000"/>
      <w:sz w:val="22"/>
      <w:szCs w:val="22"/>
      <w:u w:color="000000"/>
      <w:bdr w:val="nil"/>
      <w:lang w:eastAsia="zh-CN"/>
    </w:rPr>
  </w:style>
  <w:style w:type="character" w:customStyle="1" w:styleId="Nessuno">
    <w:name w:val="Nessuno"/>
    <w:rsid w:val="003358DF"/>
  </w:style>
  <w:style w:type="paragraph" w:styleId="NormaleWeb">
    <w:name w:val="Normal (Web)"/>
    <w:basedOn w:val="Normale"/>
    <w:uiPriority w:val="99"/>
    <w:unhideWhenUsed/>
    <w:rsid w:val="00496C03"/>
    <w:pPr>
      <w:spacing w:before="100" w:beforeAutospacing="1" w:after="100" w:afterAutospacing="1"/>
    </w:pPr>
  </w:style>
  <w:style w:type="character" w:customStyle="1" w:styleId="ParagrafoelencoCarattere">
    <w:name w:val="Paragrafo elenco Carattere"/>
    <w:aliases w:val="Number Bullets Carattere,List Paragraph1 Carattere,normal Carattere,First level bullet Carattere,Citation List Carattere,Table of contents numbered Carattere,List Paragraph Char Char Carattere,b1 Carattere,Number_1 Carattere"/>
    <w:basedOn w:val="Carpredefinitoparagrafo"/>
    <w:link w:val="Paragrafoelenco"/>
    <w:uiPriority w:val="34"/>
    <w:qFormat/>
    <w:locked/>
    <w:rsid w:val="00CE1733"/>
    <w:rPr>
      <w:sz w:val="24"/>
      <w:szCs w:val="24"/>
    </w:rPr>
  </w:style>
  <w:style w:type="character" w:customStyle="1" w:styleId="ArticoloCarattere">
    <w:name w:val="Articolo Carattere"/>
    <w:basedOn w:val="Carpredefinitoparagrafo"/>
    <w:link w:val="Articolo"/>
    <w:locked/>
    <w:rsid w:val="00CE1733"/>
    <w:rPr>
      <w:rFonts w:ascii="Calibri" w:hAnsi="Calibri" w:cs="Calibri"/>
      <w:b/>
      <w:bCs/>
    </w:rPr>
  </w:style>
  <w:style w:type="paragraph" w:customStyle="1" w:styleId="Articolo">
    <w:name w:val="Articolo"/>
    <w:basedOn w:val="Normale"/>
    <w:link w:val="ArticoloCarattere"/>
    <w:qFormat/>
    <w:rsid w:val="00CE1733"/>
    <w:pPr>
      <w:spacing w:after="120"/>
      <w:contextualSpacing/>
      <w:jc w:val="center"/>
    </w:pPr>
    <w:rPr>
      <w:rFonts w:ascii="Calibri" w:hAnsi="Calibri" w:cs="Calibri"/>
      <w:b/>
      <w:bCs/>
      <w:sz w:val="20"/>
      <w:szCs w:val="20"/>
    </w:rPr>
  </w:style>
  <w:style w:type="character" w:customStyle="1" w:styleId="ui-provider">
    <w:name w:val="ui-provider"/>
    <w:basedOn w:val="Carpredefinitoparagrafo"/>
    <w:rsid w:val="00CE1733"/>
  </w:style>
  <w:style w:type="character" w:styleId="Enfasigrassetto">
    <w:name w:val="Strong"/>
    <w:basedOn w:val="Carpredefinitoparagrafo"/>
    <w:uiPriority w:val="22"/>
    <w:qFormat/>
    <w:rsid w:val="00CE1733"/>
    <w:rPr>
      <w:b/>
      <w:bCs/>
    </w:rPr>
  </w:style>
  <w:style w:type="character" w:styleId="Enfasicorsivo">
    <w:name w:val="Emphasis"/>
    <w:basedOn w:val="Carpredefinitoparagrafo"/>
    <w:uiPriority w:val="20"/>
    <w:qFormat/>
    <w:rsid w:val="00C54CBE"/>
    <w:rPr>
      <w:i/>
      <w:iCs/>
    </w:rPr>
  </w:style>
  <w:style w:type="character" w:styleId="CitazioneHTML">
    <w:name w:val="HTML Cite"/>
    <w:uiPriority w:val="99"/>
    <w:semiHidden/>
    <w:unhideWhenUsed/>
    <w:rsid w:val="00536A8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20098">
      <w:bodyDiv w:val="1"/>
      <w:marLeft w:val="0"/>
      <w:marRight w:val="0"/>
      <w:marTop w:val="0"/>
      <w:marBottom w:val="0"/>
      <w:divBdr>
        <w:top w:val="none" w:sz="0" w:space="0" w:color="auto"/>
        <w:left w:val="none" w:sz="0" w:space="0" w:color="auto"/>
        <w:bottom w:val="none" w:sz="0" w:space="0" w:color="auto"/>
        <w:right w:val="none" w:sz="0" w:space="0" w:color="auto"/>
      </w:divBdr>
      <w:divsChild>
        <w:div w:id="786004361">
          <w:marLeft w:val="1267"/>
          <w:marRight w:val="0"/>
          <w:marTop w:val="0"/>
          <w:marBottom w:val="0"/>
          <w:divBdr>
            <w:top w:val="none" w:sz="0" w:space="0" w:color="auto"/>
            <w:left w:val="none" w:sz="0" w:space="0" w:color="auto"/>
            <w:bottom w:val="none" w:sz="0" w:space="0" w:color="auto"/>
            <w:right w:val="none" w:sz="0" w:space="0" w:color="auto"/>
          </w:divBdr>
        </w:div>
        <w:div w:id="233319034">
          <w:marLeft w:val="1267"/>
          <w:marRight w:val="0"/>
          <w:marTop w:val="0"/>
          <w:marBottom w:val="0"/>
          <w:divBdr>
            <w:top w:val="none" w:sz="0" w:space="0" w:color="auto"/>
            <w:left w:val="none" w:sz="0" w:space="0" w:color="auto"/>
            <w:bottom w:val="none" w:sz="0" w:space="0" w:color="auto"/>
            <w:right w:val="none" w:sz="0" w:space="0" w:color="auto"/>
          </w:divBdr>
        </w:div>
        <w:div w:id="1504080994">
          <w:marLeft w:val="1267"/>
          <w:marRight w:val="0"/>
          <w:marTop w:val="0"/>
          <w:marBottom w:val="0"/>
          <w:divBdr>
            <w:top w:val="none" w:sz="0" w:space="0" w:color="auto"/>
            <w:left w:val="none" w:sz="0" w:space="0" w:color="auto"/>
            <w:bottom w:val="none" w:sz="0" w:space="0" w:color="auto"/>
            <w:right w:val="none" w:sz="0" w:space="0" w:color="auto"/>
          </w:divBdr>
        </w:div>
        <w:div w:id="1417822910">
          <w:marLeft w:val="1267"/>
          <w:marRight w:val="0"/>
          <w:marTop w:val="0"/>
          <w:marBottom w:val="0"/>
          <w:divBdr>
            <w:top w:val="none" w:sz="0" w:space="0" w:color="auto"/>
            <w:left w:val="none" w:sz="0" w:space="0" w:color="auto"/>
            <w:bottom w:val="none" w:sz="0" w:space="0" w:color="auto"/>
            <w:right w:val="none" w:sz="0" w:space="0" w:color="auto"/>
          </w:divBdr>
        </w:div>
      </w:divsChild>
    </w:div>
    <w:div w:id="266280509">
      <w:bodyDiv w:val="1"/>
      <w:marLeft w:val="0"/>
      <w:marRight w:val="0"/>
      <w:marTop w:val="0"/>
      <w:marBottom w:val="0"/>
      <w:divBdr>
        <w:top w:val="none" w:sz="0" w:space="0" w:color="auto"/>
        <w:left w:val="none" w:sz="0" w:space="0" w:color="auto"/>
        <w:bottom w:val="none" w:sz="0" w:space="0" w:color="auto"/>
        <w:right w:val="none" w:sz="0" w:space="0" w:color="auto"/>
      </w:divBdr>
    </w:div>
    <w:div w:id="396437698">
      <w:bodyDiv w:val="1"/>
      <w:marLeft w:val="0"/>
      <w:marRight w:val="0"/>
      <w:marTop w:val="0"/>
      <w:marBottom w:val="0"/>
      <w:divBdr>
        <w:top w:val="none" w:sz="0" w:space="0" w:color="auto"/>
        <w:left w:val="none" w:sz="0" w:space="0" w:color="auto"/>
        <w:bottom w:val="none" w:sz="0" w:space="0" w:color="auto"/>
        <w:right w:val="none" w:sz="0" w:space="0" w:color="auto"/>
      </w:divBdr>
    </w:div>
    <w:div w:id="625502241">
      <w:bodyDiv w:val="1"/>
      <w:marLeft w:val="0"/>
      <w:marRight w:val="0"/>
      <w:marTop w:val="0"/>
      <w:marBottom w:val="0"/>
      <w:divBdr>
        <w:top w:val="none" w:sz="0" w:space="0" w:color="auto"/>
        <w:left w:val="none" w:sz="0" w:space="0" w:color="auto"/>
        <w:bottom w:val="none" w:sz="0" w:space="0" w:color="auto"/>
        <w:right w:val="none" w:sz="0" w:space="0" w:color="auto"/>
      </w:divBdr>
    </w:div>
    <w:div w:id="637414161">
      <w:bodyDiv w:val="1"/>
      <w:marLeft w:val="0"/>
      <w:marRight w:val="0"/>
      <w:marTop w:val="0"/>
      <w:marBottom w:val="0"/>
      <w:divBdr>
        <w:top w:val="none" w:sz="0" w:space="0" w:color="auto"/>
        <w:left w:val="none" w:sz="0" w:space="0" w:color="auto"/>
        <w:bottom w:val="none" w:sz="0" w:space="0" w:color="auto"/>
        <w:right w:val="none" w:sz="0" w:space="0" w:color="auto"/>
      </w:divBdr>
    </w:div>
    <w:div w:id="1603344799">
      <w:bodyDiv w:val="1"/>
      <w:marLeft w:val="0"/>
      <w:marRight w:val="0"/>
      <w:marTop w:val="0"/>
      <w:marBottom w:val="0"/>
      <w:divBdr>
        <w:top w:val="none" w:sz="0" w:space="0" w:color="auto"/>
        <w:left w:val="none" w:sz="0" w:space="0" w:color="auto"/>
        <w:bottom w:val="none" w:sz="0" w:space="0" w:color="auto"/>
        <w:right w:val="none" w:sz="0" w:space="0" w:color="auto"/>
      </w:divBdr>
      <w:divsChild>
        <w:div w:id="1040738842">
          <w:marLeft w:val="1267"/>
          <w:marRight w:val="0"/>
          <w:marTop w:val="0"/>
          <w:marBottom w:val="0"/>
          <w:divBdr>
            <w:top w:val="none" w:sz="0" w:space="0" w:color="auto"/>
            <w:left w:val="none" w:sz="0" w:space="0" w:color="auto"/>
            <w:bottom w:val="none" w:sz="0" w:space="0" w:color="auto"/>
            <w:right w:val="none" w:sz="0" w:space="0" w:color="auto"/>
          </w:divBdr>
        </w:div>
        <w:div w:id="400829194">
          <w:marLeft w:val="1267"/>
          <w:marRight w:val="0"/>
          <w:marTop w:val="0"/>
          <w:marBottom w:val="0"/>
          <w:divBdr>
            <w:top w:val="none" w:sz="0" w:space="0" w:color="auto"/>
            <w:left w:val="none" w:sz="0" w:space="0" w:color="auto"/>
            <w:bottom w:val="none" w:sz="0" w:space="0" w:color="auto"/>
            <w:right w:val="none" w:sz="0" w:space="0" w:color="auto"/>
          </w:divBdr>
        </w:div>
        <w:div w:id="1940791990">
          <w:marLeft w:val="1267"/>
          <w:marRight w:val="0"/>
          <w:marTop w:val="0"/>
          <w:marBottom w:val="0"/>
          <w:divBdr>
            <w:top w:val="none" w:sz="0" w:space="0" w:color="auto"/>
            <w:left w:val="none" w:sz="0" w:space="0" w:color="auto"/>
            <w:bottom w:val="none" w:sz="0" w:space="0" w:color="auto"/>
            <w:right w:val="none" w:sz="0" w:space="0" w:color="auto"/>
          </w:divBdr>
        </w:div>
        <w:div w:id="2061131435">
          <w:marLeft w:val="1267"/>
          <w:marRight w:val="0"/>
          <w:marTop w:val="0"/>
          <w:marBottom w:val="0"/>
          <w:divBdr>
            <w:top w:val="none" w:sz="0" w:space="0" w:color="auto"/>
            <w:left w:val="none" w:sz="0" w:space="0" w:color="auto"/>
            <w:bottom w:val="none" w:sz="0" w:space="0" w:color="auto"/>
            <w:right w:val="none" w:sz="0" w:space="0" w:color="auto"/>
          </w:divBdr>
        </w:div>
      </w:divsChild>
    </w:div>
    <w:div w:id="1948921572">
      <w:bodyDiv w:val="1"/>
      <w:marLeft w:val="0"/>
      <w:marRight w:val="0"/>
      <w:marTop w:val="0"/>
      <w:marBottom w:val="0"/>
      <w:divBdr>
        <w:top w:val="none" w:sz="0" w:space="0" w:color="auto"/>
        <w:left w:val="none" w:sz="0" w:space="0" w:color="auto"/>
        <w:bottom w:val="none" w:sz="0" w:space="0" w:color="auto"/>
        <w:right w:val="none" w:sz="0" w:space="0" w:color="auto"/>
      </w:divBdr>
    </w:div>
    <w:div w:id="1966959513">
      <w:bodyDiv w:val="1"/>
      <w:marLeft w:val="0"/>
      <w:marRight w:val="0"/>
      <w:marTop w:val="0"/>
      <w:marBottom w:val="0"/>
      <w:divBdr>
        <w:top w:val="none" w:sz="0" w:space="0" w:color="auto"/>
        <w:left w:val="none" w:sz="0" w:space="0" w:color="auto"/>
        <w:bottom w:val="none" w:sz="0" w:space="0" w:color="auto"/>
        <w:right w:val="none" w:sz="0" w:space="0" w:color="auto"/>
      </w:divBdr>
      <w:divsChild>
        <w:div w:id="610355588">
          <w:marLeft w:val="1267"/>
          <w:marRight w:val="0"/>
          <w:marTop w:val="0"/>
          <w:marBottom w:val="0"/>
          <w:divBdr>
            <w:top w:val="none" w:sz="0" w:space="0" w:color="auto"/>
            <w:left w:val="none" w:sz="0" w:space="0" w:color="auto"/>
            <w:bottom w:val="none" w:sz="0" w:space="0" w:color="auto"/>
            <w:right w:val="none" w:sz="0" w:space="0" w:color="auto"/>
          </w:divBdr>
        </w:div>
        <w:div w:id="1097366557">
          <w:marLeft w:val="1267"/>
          <w:marRight w:val="0"/>
          <w:marTop w:val="0"/>
          <w:marBottom w:val="0"/>
          <w:divBdr>
            <w:top w:val="none" w:sz="0" w:space="0" w:color="auto"/>
            <w:left w:val="none" w:sz="0" w:space="0" w:color="auto"/>
            <w:bottom w:val="none" w:sz="0" w:space="0" w:color="auto"/>
            <w:right w:val="none" w:sz="0" w:space="0" w:color="auto"/>
          </w:divBdr>
        </w:div>
        <w:div w:id="300548296">
          <w:marLeft w:val="1267"/>
          <w:marRight w:val="0"/>
          <w:marTop w:val="0"/>
          <w:marBottom w:val="0"/>
          <w:divBdr>
            <w:top w:val="none" w:sz="0" w:space="0" w:color="auto"/>
            <w:left w:val="none" w:sz="0" w:space="0" w:color="auto"/>
            <w:bottom w:val="none" w:sz="0" w:space="0" w:color="auto"/>
            <w:right w:val="none" w:sz="0" w:space="0" w:color="auto"/>
          </w:divBdr>
        </w:div>
        <w:div w:id="1547335307">
          <w:marLeft w:val="1267"/>
          <w:marRight w:val="0"/>
          <w:marTop w:val="0"/>
          <w:marBottom w:val="0"/>
          <w:divBdr>
            <w:top w:val="none" w:sz="0" w:space="0" w:color="auto"/>
            <w:left w:val="none" w:sz="0" w:space="0" w:color="auto"/>
            <w:bottom w:val="none" w:sz="0" w:space="0" w:color="auto"/>
            <w:right w:val="none" w:sz="0" w:space="0" w:color="auto"/>
          </w:divBdr>
        </w:div>
        <w:div w:id="511528229">
          <w:marLeft w:val="1267"/>
          <w:marRight w:val="0"/>
          <w:marTop w:val="0"/>
          <w:marBottom w:val="0"/>
          <w:divBdr>
            <w:top w:val="none" w:sz="0" w:space="0" w:color="auto"/>
            <w:left w:val="none" w:sz="0" w:space="0" w:color="auto"/>
            <w:bottom w:val="none" w:sz="0" w:space="0" w:color="auto"/>
            <w:right w:val="none" w:sz="0" w:space="0" w:color="auto"/>
          </w:divBdr>
        </w:div>
        <w:div w:id="1480658845">
          <w:marLeft w:val="1267"/>
          <w:marRight w:val="0"/>
          <w:marTop w:val="0"/>
          <w:marBottom w:val="0"/>
          <w:divBdr>
            <w:top w:val="none" w:sz="0" w:space="0" w:color="auto"/>
            <w:left w:val="none" w:sz="0" w:space="0" w:color="auto"/>
            <w:bottom w:val="none" w:sz="0" w:space="0" w:color="auto"/>
            <w:right w:val="none" w:sz="0" w:space="0" w:color="auto"/>
          </w:divBdr>
        </w:div>
      </w:divsChild>
    </w:div>
    <w:div w:id="2065331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B33B32-E0A3-49D6-8A3E-A09761E2C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523</Words>
  <Characters>2986</Characters>
  <Application>Microsoft Office Word</Application>
  <DocSecurity>0</DocSecurity>
  <Lines>24</Lines>
  <Paragraphs>7</Paragraphs>
  <ScaleCrop>false</ScaleCrop>
  <HeadingPairs>
    <vt:vector size="4" baseType="variant">
      <vt:variant>
        <vt:lpstr>Titolo</vt:lpstr>
      </vt:variant>
      <vt:variant>
        <vt:i4>1</vt:i4>
      </vt:variant>
      <vt:variant>
        <vt:lpstr>Intestazioni</vt:lpstr>
      </vt:variant>
      <vt:variant>
        <vt:i4>1</vt:i4>
      </vt:variant>
    </vt:vector>
  </HeadingPairs>
  <TitlesOfParts>
    <vt:vector size="2" baseType="lpstr">
      <vt:lpstr/>
      <vt:lpstr>DICHIARA</vt:lpstr>
    </vt:vector>
  </TitlesOfParts>
  <Company/>
  <LinksUpToDate>false</LinksUpToDate>
  <CharactersWithSpaces>3502</CharactersWithSpaces>
  <SharedDoc>false</SharedDoc>
  <HLinks>
    <vt:vector size="18" baseType="variant">
      <vt:variant>
        <vt:i4>7340081</vt:i4>
      </vt:variant>
      <vt:variant>
        <vt:i4>18</vt:i4>
      </vt:variant>
      <vt:variant>
        <vt:i4>0</vt:i4>
      </vt:variant>
      <vt:variant>
        <vt:i4>5</vt:i4>
      </vt:variant>
      <vt:variant>
        <vt:lpwstr>http://www.itirighi.it/</vt:lpwstr>
      </vt:variant>
      <vt:variant>
        <vt:lpwstr/>
      </vt:variant>
      <vt:variant>
        <vt:i4>1048698</vt:i4>
      </vt:variant>
      <vt:variant>
        <vt:i4>15</vt:i4>
      </vt:variant>
      <vt:variant>
        <vt:i4>0</vt:i4>
      </vt:variant>
      <vt:variant>
        <vt:i4>5</vt:i4>
      </vt:variant>
      <vt:variant>
        <vt:lpwstr>mailto:NATF02000T@istruzione.it</vt:lpwstr>
      </vt:variant>
      <vt:variant>
        <vt:lpwstr/>
      </vt:variant>
      <vt:variant>
        <vt:i4>5898268</vt:i4>
      </vt:variant>
      <vt:variant>
        <vt:i4>2143</vt:i4>
      </vt:variant>
      <vt:variant>
        <vt:i4>1027</vt:i4>
      </vt:variant>
      <vt:variant>
        <vt:i4>1</vt:i4>
      </vt:variant>
      <vt:variant>
        <vt:lpwstr>D:\Sferrazza\Pictures\unesco_3.gif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assunta boffo</dc:creator>
  <cp:lastModifiedBy>ELEONORA LO NARDO</cp:lastModifiedBy>
  <cp:revision>19</cp:revision>
  <cp:lastPrinted>2025-03-06T11:47:00Z</cp:lastPrinted>
  <dcterms:created xsi:type="dcterms:W3CDTF">2025-04-07T13:40:00Z</dcterms:created>
  <dcterms:modified xsi:type="dcterms:W3CDTF">2025-10-30T11:57:00Z</dcterms:modified>
</cp:coreProperties>
</file>